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SPS</w:t>
      </w:r>
      <w:r w:rsidR="000621DE">
        <w:rPr>
          <w:b/>
          <w:bCs/>
          <w:color w:val="000000" w:themeColor="text1"/>
          <w:sz w:val="20"/>
          <w:szCs w:val="20"/>
        </w:rPr>
        <w:t xml:space="preserve"> </w:t>
      </w:r>
      <w:r w:rsidR="00B60CBE">
        <w:rPr>
          <w:b/>
          <w:bCs/>
          <w:color w:val="000000" w:themeColor="text1"/>
          <w:sz w:val="20"/>
          <w:szCs w:val="20"/>
        </w:rPr>
        <w:t>4</w:t>
      </w:r>
      <w:r w:rsidRPr="004D253E">
        <w:rPr>
          <w:b/>
          <w:bCs/>
          <w:color w:val="000000" w:themeColor="text1"/>
          <w:sz w:val="20"/>
          <w:szCs w:val="20"/>
        </w:rPr>
        <w:t xml:space="preserve"> priedas</w:t>
      </w:r>
      <w:r w:rsidR="00B60CBE">
        <w:rPr>
          <w:b/>
          <w:bCs/>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4F1811" w:rsidRDefault="00524FF5" w:rsidP="0002615B">
      <w:pPr>
        <w:jc w:val="center"/>
        <w:rPr>
          <w:b/>
          <w:color w:val="000000" w:themeColor="text1"/>
        </w:rPr>
      </w:pPr>
      <w:r w:rsidRPr="004F1811">
        <w:rPr>
          <w:b/>
          <w:color w:val="000000" w:themeColor="text1"/>
        </w:rPr>
        <w:t>PASIŪLYMAS</w:t>
      </w:r>
      <w:r w:rsidR="00BC09AA" w:rsidRPr="004F1811">
        <w:rPr>
          <w:b/>
        </w:rPr>
        <w:t xml:space="preserve"> PIRKIMUI</w:t>
      </w:r>
    </w:p>
    <w:p w14:paraId="34B52DDD" w14:textId="586C01F2" w:rsidR="00A33031" w:rsidRDefault="002F1E88" w:rsidP="00B813A7">
      <w:pPr>
        <w:widowControl w:val="0"/>
        <w:jc w:val="center"/>
        <w:rPr>
          <w:b/>
          <w:caps/>
          <w:lang w:val="en-US"/>
        </w:rPr>
      </w:pPr>
      <w:r w:rsidRPr="002F1E88">
        <w:rPr>
          <w:b/>
          <w:caps/>
          <w:lang w:val="en-US"/>
        </w:rPr>
        <w:t>Pakeliamosios užkardos modernizavimas (Nr. 11245)</w:t>
      </w:r>
    </w:p>
    <w:p w14:paraId="6CF5C595" w14:textId="5CB55CC7" w:rsidR="00B813A7" w:rsidRPr="004F1811" w:rsidRDefault="00B813A7" w:rsidP="00B813A7">
      <w:pPr>
        <w:widowControl w:val="0"/>
        <w:jc w:val="center"/>
        <w:rPr>
          <w:sz w:val="22"/>
          <w:szCs w:val="22"/>
        </w:rPr>
      </w:pPr>
      <w:r w:rsidRPr="004F1811">
        <w:rPr>
          <w:sz w:val="22"/>
          <w:szCs w:val="22"/>
        </w:rPr>
        <w:t xml:space="preserve">__________ </w:t>
      </w:r>
      <w:r w:rsidR="003A4F12" w:rsidRPr="004F1811">
        <w:rPr>
          <w:sz w:val="22"/>
          <w:szCs w:val="22"/>
        </w:rPr>
        <w:t>Nr.</w:t>
      </w:r>
      <w:r w:rsidRPr="004F1811">
        <w:rPr>
          <w:sz w:val="22"/>
          <w:szCs w:val="22"/>
        </w:rPr>
        <w:t>__________</w:t>
      </w:r>
    </w:p>
    <w:p w14:paraId="2BA9CD0E" w14:textId="77777777" w:rsidR="00B813A7" w:rsidRPr="004F1811" w:rsidRDefault="00B813A7" w:rsidP="00B813A7">
      <w:pPr>
        <w:widowControl w:val="0"/>
        <w:jc w:val="center"/>
        <w:rPr>
          <w:sz w:val="22"/>
          <w:szCs w:val="22"/>
        </w:rPr>
      </w:pPr>
      <w:r w:rsidRPr="004F1811">
        <w:rPr>
          <w:sz w:val="22"/>
          <w:szCs w:val="22"/>
        </w:rPr>
        <w:t>(Data)</w:t>
      </w:r>
    </w:p>
    <w:p w14:paraId="2C2C6987" w14:textId="77777777" w:rsidR="00B813A7" w:rsidRPr="004F1811" w:rsidRDefault="00B813A7" w:rsidP="00B813A7">
      <w:pPr>
        <w:widowControl w:val="0"/>
        <w:jc w:val="center"/>
        <w:rPr>
          <w:sz w:val="22"/>
          <w:szCs w:val="22"/>
        </w:rPr>
      </w:pPr>
      <w:r w:rsidRPr="004F1811">
        <w:rPr>
          <w:sz w:val="22"/>
          <w:szCs w:val="22"/>
        </w:rPr>
        <w:t>____________________</w:t>
      </w:r>
    </w:p>
    <w:p w14:paraId="3ED938E9" w14:textId="77777777" w:rsidR="00B813A7" w:rsidRPr="004F1811" w:rsidRDefault="00B813A7" w:rsidP="00B813A7">
      <w:pPr>
        <w:widowControl w:val="0"/>
        <w:jc w:val="center"/>
        <w:rPr>
          <w:sz w:val="22"/>
          <w:szCs w:val="22"/>
        </w:rPr>
      </w:pPr>
      <w:r w:rsidRPr="004F1811">
        <w:rPr>
          <w:sz w:val="22"/>
          <w:szCs w:val="22"/>
        </w:rPr>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237D8323"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 </w:t>
      </w:r>
      <w:r w:rsidR="00C24247">
        <w:rPr>
          <w:color w:val="000000" w:themeColor="text1"/>
          <w:sz w:val="22"/>
          <w:szCs w:val="22"/>
        </w:rPr>
        <w:t xml:space="preserve"> </w:t>
      </w:r>
      <w:r w:rsidR="00586C62">
        <w:rPr>
          <w:color w:val="000000" w:themeColor="text1"/>
          <w:sz w:val="22"/>
          <w:szCs w:val="22"/>
        </w:rPr>
        <w:t xml:space="preserve">supaprastinto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083A4BEC" w:rsidR="0083145F" w:rsidRPr="008B2417" w:rsidRDefault="0083145F" w:rsidP="00B563E5">
      <w:pPr>
        <w:tabs>
          <w:tab w:val="left" w:pos="142"/>
          <w:tab w:val="left" w:pos="567"/>
        </w:tabs>
        <w:jc w:val="both"/>
        <w:rPr>
          <w:color w:val="000000" w:themeColor="text1"/>
          <w:sz w:val="22"/>
          <w:szCs w:val="22"/>
        </w:rPr>
      </w:pPr>
      <w:r>
        <w:rPr>
          <w:color w:val="000000" w:themeColor="text1"/>
          <w:sz w:val="22"/>
          <w:szCs w:val="22"/>
        </w:rPr>
        <w:t xml:space="preserve">          2) </w:t>
      </w:r>
      <w:r w:rsidR="00C24247">
        <w:rPr>
          <w:color w:val="000000" w:themeColor="text1"/>
          <w:sz w:val="22"/>
          <w:szCs w:val="22"/>
        </w:rPr>
        <w:t xml:space="preserve"> </w:t>
      </w:r>
      <w:r w:rsidR="00586C62">
        <w:rPr>
          <w:color w:val="000000" w:themeColor="text1"/>
          <w:sz w:val="22"/>
          <w:szCs w:val="22"/>
        </w:rPr>
        <w:t xml:space="preserve">supaprastinto </w:t>
      </w:r>
      <w:r>
        <w:rPr>
          <w:color w:val="000000" w:themeColor="text1"/>
          <w:sz w:val="22"/>
          <w:szCs w:val="22"/>
        </w:rPr>
        <w:t>atviro konkurso pirkimo dokumentuose</w:t>
      </w:r>
      <w:r w:rsidR="00526F8C">
        <w:rPr>
          <w:color w:val="000000" w:themeColor="text1"/>
          <w:sz w:val="22"/>
          <w:szCs w:val="22"/>
        </w:rPr>
        <w:t>;</w:t>
      </w:r>
    </w:p>
    <w:p w14:paraId="0FCF1FCC" w14:textId="11372334"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83145F">
        <w:rPr>
          <w:color w:val="000000" w:themeColor="text1"/>
          <w:sz w:val="22"/>
          <w:szCs w:val="22"/>
        </w:rPr>
        <w:t xml:space="preserve">       3</w:t>
      </w:r>
      <w:r w:rsidRPr="008B2417">
        <w:rPr>
          <w:color w:val="000000" w:themeColor="text1"/>
          <w:sz w:val="22"/>
          <w:szCs w:val="22"/>
        </w:rPr>
        <w:t>) 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Default="00422F6C" w:rsidP="002735F5">
      <w:pPr>
        <w:jc w:val="both"/>
        <w:rPr>
          <w:b/>
          <w:i/>
          <w:color w:val="000000" w:themeColor="text1"/>
        </w:rPr>
      </w:pPr>
    </w:p>
    <w:p w14:paraId="6339531B" w14:textId="17D77ED6" w:rsidR="00106A49" w:rsidRDefault="003A4F12" w:rsidP="00A613C0">
      <w:pPr>
        <w:widowControl w:val="0"/>
        <w:tabs>
          <w:tab w:val="left" w:pos="1800"/>
        </w:tabs>
        <w:ind w:firstLine="720"/>
        <w:jc w:val="both"/>
        <w:rPr>
          <w:b/>
          <w:sz w:val="22"/>
          <w:u w:val="single"/>
        </w:rPr>
      </w:pPr>
      <w:r w:rsidRPr="00F16978">
        <w:rPr>
          <w:b/>
          <w:sz w:val="22"/>
          <w:u w:val="single"/>
        </w:rPr>
        <w:t xml:space="preserve">Mes siūlome </w:t>
      </w:r>
      <w:r>
        <w:rPr>
          <w:b/>
          <w:sz w:val="22"/>
          <w:u w:val="single"/>
        </w:rPr>
        <w:t>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2"/>
        <w:gridCol w:w="2873"/>
        <w:gridCol w:w="1276"/>
        <w:gridCol w:w="992"/>
        <w:gridCol w:w="1701"/>
        <w:gridCol w:w="2660"/>
      </w:tblGrid>
      <w:tr w:rsidR="00FB5522" w:rsidRPr="00A613C0" w14:paraId="60CF4CE0" w14:textId="77777777" w:rsidTr="00BC6882">
        <w:tc>
          <w:tcPr>
            <w:tcW w:w="442" w:type="pct"/>
            <w:tcBorders>
              <w:top w:val="single" w:sz="4" w:space="0" w:color="auto"/>
              <w:left w:val="single" w:sz="4" w:space="0" w:color="auto"/>
              <w:bottom w:val="single" w:sz="4" w:space="0" w:color="auto"/>
              <w:right w:val="single" w:sz="4" w:space="0" w:color="auto"/>
            </w:tcBorders>
            <w:hideMark/>
          </w:tcPr>
          <w:p w14:paraId="140123ED" w14:textId="77777777" w:rsidR="00106A49" w:rsidRPr="00A613C0" w:rsidRDefault="00106A49" w:rsidP="00A54043">
            <w:pPr>
              <w:jc w:val="center"/>
            </w:pPr>
            <w:r w:rsidRPr="00A613C0">
              <w:t>Eil. Nr.</w:t>
            </w:r>
          </w:p>
        </w:tc>
        <w:tc>
          <w:tcPr>
            <w:tcW w:w="1378" w:type="pct"/>
            <w:tcBorders>
              <w:top w:val="single" w:sz="4" w:space="0" w:color="auto"/>
              <w:left w:val="single" w:sz="4" w:space="0" w:color="auto"/>
              <w:bottom w:val="single" w:sz="4" w:space="0" w:color="auto"/>
              <w:right w:val="single" w:sz="4" w:space="0" w:color="auto"/>
            </w:tcBorders>
            <w:hideMark/>
          </w:tcPr>
          <w:p w14:paraId="0ACC067B" w14:textId="373838B5" w:rsidR="00106A49" w:rsidRPr="00A613C0" w:rsidRDefault="00106A49" w:rsidP="00A54043">
            <w:pPr>
              <w:jc w:val="center"/>
            </w:pPr>
            <w:r w:rsidRPr="00A613C0">
              <w:t>Pavadinimas</w:t>
            </w:r>
          </w:p>
        </w:tc>
        <w:tc>
          <w:tcPr>
            <w:tcW w:w="612" w:type="pct"/>
            <w:tcBorders>
              <w:top w:val="single" w:sz="4" w:space="0" w:color="auto"/>
              <w:left w:val="single" w:sz="4" w:space="0" w:color="auto"/>
              <w:bottom w:val="single" w:sz="4" w:space="0" w:color="auto"/>
              <w:right w:val="single" w:sz="4" w:space="0" w:color="auto"/>
            </w:tcBorders>
            <w:hideMark/>
          </w:tcPr>
          <w:p w14:paraId="502145D2" w14:textId="6BBC9647" w:rsidR="00106A49" w:rsidRPr="00A613C0" w:rsidRDefault="00106A49" w:rsidP="00A54043">
            <w:pPr>
              <w:ind w:left="34"/>
              <w:jc w:val="center"/>
            </w:pPr>
            <w:r w:rsidRPr="00A613C0">
              <w:t>Mato, vnt.</w:t>
            </w:r>
          </w:p>
        </w:tc>
        <w:tc>
          <w:tcPr>
            <w:tcW w:w="476" w:type="pct"/>
            <w:tcBorders>
              <w:top w:val="single" w:sz="4" w:space="0" w:color="auto"/>
              <w:left w:val="single" w:sz="4" w:space="0" w:color="auto"/>
              <w:bottom w:val="single" w:sz="4" w:space="0" w:color="auto"/>
              <w:right w:val="single" w:sz="4" w:space="0" w:color="auto"/>
            </w:tcBorders>
            <w:hideMark/>
          </w:tcPr>
          <w:p w14:paraId="2780586A" w14:textId="77777777" w:rsidR="00106A49" w:rsidRPr="00A613C0" w:rsidRDefault="00106A49" w:rsidP="00A54043">
            <w:pPr>
              <w:ind w:hanging="80"/>
              <w:jc w:val="center"/>
            </w:pPr>
            <w:r w:rsidRPr="00A613C0">
              <w:t>Kiekis</w:t>
            </w:r>
          </w:p>
        </w:tc>
        <w:tc>
          <w:tcPr>
            <w:tcW w:w="816" w:type="pct"/>
            <w:tcBorders>
              <w:top w:val="single" w:sz="4" w:space="0" w:color="auto"/>
              <w:left w:val="single" w:sz="4" w:space="0" w:color="auto"/>
              <w:bottom w:val="single" w:sz="4" w:space="0" w:color="auto"/>
              <w:right w:val="single" w:sz="4" w:space="0" w:color="auto"/>
            </w:tcBorders>
          </w:tcPr>
          <w:p w14:paraId="01CCAD28" w14:textId="780B7CB8" w:rsidR="00106A49" w:rsidRPr="00A613C0" w:rsidRDefault="00106A49" w:rsidP="00A54043">
            <w:pPr>
              <w:jc w:val="center"/>
            </w:pPr>
            <w:r w:rsidRPr="00A613C0">
              <w:t>Vieneto kaina, Eur be PVM</w:t>
            </w:r>
          </w:p>
        </w:tc>
        <w:tc>
          <w:tcPr>
            <w:tcW w:w="1276" w:type="pct"/>
            <w:tcBorders>
              <w:top w:val="single" w:sz="4" w:space="0" w:color="auto"/>
              <w:left w:val="single" w:sz="4" w:space="0" w:color="auto"/>
              <w:bottom w:val="single" w:sz="4" w:space="0" w:color="auto"/>
              <w:right w:val="single" w:sz="4" w:space="0" w:color="auto"/>
            </w:tcBorders>
            <w:hideMark/>
          </w:tcPr>
          <w:p w14:paraId="51B32640" w14:textId="13BC41FA" w:rsidR="00106A49" w:rsidRPr="00A613C0" w:rsidRDefault="007E092B" w:rsidP="00A613C0">
            <w:pPr>
              <w:jc w:val="center"/>
            </w:pPr>
            <w:r w:rsidRPr="00A613C0">
              <w:t>Bendra pasiūlymo kaina</w:t>
            </w:r>
            <w:r w:rsidR="00106A49" w:rsidRPr="00A613C0">
              <w:t>,</w:t>
            </w:r>
            <w:r w:rsidR="00A613C0" w:rsidRPr="00A613C0">
              <w:t xml:space="preserve"> </w:t>
            </w:r>
            <w:r w:rsidR="00106A49" w:rsidRPr="00A613C0">
              <w:t>Eur be PVM</w:t>
            </w:r>
          </w:p>
        </w:tc>
      </w:tr>
      <w:tr w:rsidR="00FB5522" w:rsidRPr="00A613C0" w14:paraId="6D2CBD37" w14:textId="77777777" w:rsidTr="00BC6882">
        <w:tc>
          <w:tcPr>
            <w:tcW w:w="442" w:type="pct"/>
            <w:tcBorders>
              <w:top w:val="single" w:sz="4" w:space="0" w:color="auto"/>
              <w:left w:val="single" w:sz="4" w:space="0" w:color="auto"/>
              <w:bottom w:val="single" w:sz="4" w:space="0" w:color="auto"/>
              <w:right w:val="single" w:sz="4" w:space="0" w:color="auto"/>
            </w:tcBorders>
          </w:tcPr>
          <w:p w14:paraId="0BC50F3C" w14:textId="77777777" w:rsidR="00106A49" w:rsidRPr="00A613C0" w:rsidRDefault="00106A49" w:rsidP="00106A49">
            <w:pPr>
              <w:pStyle w:val="Sraopastraipa"/>
              <w:numPr>
                <w:ilvl w:val="0"/>
                <w:numId w:val="39"/>
              </w:numPr>
              <w:spacing w:after="160" w:line="256" w:lineRule="auto"/>
              <w:jc w:val="center"/>
            </w:pPr>
          </w:p>
        </w:tc>
        <w:tc>
          <w:tcPr>
            <w:tcW w:w="1378" w:type="pct"/>
            <w:tcBorders>
              <w:top w:val="single" w:sz="4" w:space="0" w:color="auto"/>
              <w:left w:val="single" w:sz="4" w:space="0" w:color="auto"/>
              <w:bottom w:val="single" w:sz="4" w:space="0" w:color="auto"/>
              <w:right w:val="single" w:sz="4" w:space="0" w:color="auto"/>
            </w:tcBorders>
          </w:tcPr>
          <w:p w14:paraId="21E62CD1" w14:textId="77777777" w:rsidR="00106A49" w:rsidRPr="00A613C0" w:rsidRDefault="00106A49" w:rsidP="00A54043">
            <w:r w:rsidRPr="00A613C0">
              <w:t xml:space="preserve">Pakeliamosios užkardos modernizavimas </w:t>
            </w:r>
          </w:p>
        </w:tc>
        <w:tc>
          <w:tcPr>
            <w:tcW w:w="612" w:type="pct"/>
            <w:tcBorders>
              <w:top w:val="single" w:sz="4" w:space="0" w:color="auto"/>
              <w:left w:val="single" w:sz="4" w:space="0" w:color="auto"/>
              <w:bottom w:val="single" w:sz="4" w:space="0" w:color="auto"/>
              <w:right w:val="single" w:sz="4" w:space="0" w:color="auto"/>
            </w:tcBorders>
          </w:tcPr>
          <w:p w14:paraId="1652145C" w14:textId="59F74FAF" w:rsidR="00106A49" w:rsidRPr="00A613C0" w:rsidRDefault="00106A49" w:rsidP="00A54043">
            <w:pPr>
              <w:ind w:left="34"/>
              <w:jc w:val="center"/>
            </w:pPr>
            <w:proofErr w:type="spellStart"/>
            <w:r w:rsidRPr="00A613C0">
              <w:t>Kompl</w:t>
            </w:r>
            <w:proofErr w:type="spellEnd"/>
            <w:r w:rsidRPr="00A613C0">
              <w:t>.</w:t>
            </w:r>
          </w:p>
        </w:tc>
        <w:tc>
          <w:tcPr>
            <w:tcW w:w="476" w:type="pct"/>
            <w:tcBorders>
              <w:top w:val="single" w:sz="4" w:space="0" w:color="auto"/>
              <w:left w:val="single" w:sz="4" w:space="0" w:color="auto"/>
              <w:bottom w:val="single" w:sz="4" w:space="0" w:color="auto"/>
              <w:right w:val="single" w:sz="4" w:space="0" w:color="auto"/>
            </w:tcBorders>
            <w:vAlign w:val="center"/>
          </w:tcPr>
          <w:p w14:paraId="65E3DD5E" w14:textId="77777777" w:rsidR="00106A49" w:rsidRPr="00A613C0" w:rsidRDefault="00106A49" w:rsidP="00A54043">
            <w:pPr>
              <w:ind w:hanging="80"/>
              <w:jc w:val="center"/>
            </w:pPr>
            <w:r w:rsidRPr="00A613C0">
              <w:rPr>
                <w:color w:val="000000"/>
              </w:rPr>
              <w:t>1</w:t>
            </w:r>
          </w:p>
        </w:tc>
        <w:tc>
          <w:tcPr>
            <w:tcW w:w="816" w:type="pct"/>
            <w:tcBorders>
              <w:top w:val="single" w:sz="4" w:space="0" w:color="auto"/>
              <w:left w:val="single" w:sz="4" w:space="0" w:color="auto"/>
              <w:bottom w:val="single" w:sz="4" w:space="0" w:color="auto"/>
              <w:right w:val="single" w:sz="4" w:space="0" w:color="auto"/>
            </w:tcBorders>
          </w:tcPr>
          <w:p w14:paraId="71B05814" w14:textId="66E0D279" w:rsidR="00106A49" w:rsidRPr="00A613C0" w:rsidRDefault="00106A49" w:rsidP="00A54043">
            <w:pPr>
              <w:jc w:val="center"/>
            </w:pPr>
          </w:p>
        </w:tc>
        <w:tc>
          <w:tcPr>
            <w:tcW w:w="1276" w:type="pct"/>
            <w:tcBorders>
              <w:top w:val="single" w:sz="4" w:space="0" w:color="auto"/>
              <w:left w:val="single" w:sz="4" w:space="0" w:color="auto"/>
              <w:bottom w:val="single" w:sz="4" w:space="0" w:color="auto"/>
              <w:right w:val="single" w:sz="4" w:space="0" w:color="auto"/>
            </w:tcBorders>
          </w:tcPr>
          <w:p w14:paraId="152FFDEA" w14:textId="77777777" w:rsidR="00106A49" w:rsidRPr="00A613C0" w:rsidRDefault="00106A49" w:rsidP="00A54043">
            <w:pPr>
              <w:jc w:val="center"/>
            </w:pPr>
          </w:p>
        </w:tc>
      </w:tr>
      <w:tr w:rsidR="00A613C0" w:rsidRPr="00A613C0" w14:paraId="19D500F5" w14:textId="77777777" w:rsidTr="00A613C0">
        <w:tc>
          <w:tcPr>
            <w:tcW w:w="3724" w:type="pct"/>
            <w:gridSpan w:val="5"/>
            <w:tcBorders>
              <w:top w:val="single" w:sz="4" w:space="0" w:color="auto"/>
              <w:left w:val="single" w:sz="4" w:space="0" w:color="auto"/>
              <w:bottom w:val="single" w:sz="4" w:space="0" w:color="auto"/>
              <w:right w:val="single" w:sz="4" w:space="0" w:color="auto"/>
            </w:tcBorders>
            <w:hideMark/>
          </w:tcPr>
          <w:p w14:paraId="0A9659CB" w14:textId="2658690C" w:rsidR="00A613C0" w:rsidRPr="00A613C0" w:rsidRDefault="00A613C0" w:rsidP="00A613C0">
            <w:pPr>
              <w:jc w:val="right"/>
            </w:pPr>
            <w:r w:rsidRPr="00A613C0">
              <w:t>21%  PVM suma Eur:</w:t>
            </w:r>
          </w:p>
        </w:tc>
        <w:tc>
          <w:tcPr>
            <w:tcW w:w="1276" w:type="pct"/>
            <w:tcBorders>
              <w:top w:val="single" w:sz="4" w:space="0" w:color="auto"/>
              <w:left w:val="single" w:sz="4" w:space="0" w:color="auto"/>
              <w:bottom w:val="single" w:sz="4" w:space="0" w:color="auto"/>
              <w:right w:val="single" w:sz="4" w:space="0" w:color="auto"/>
            </w:tcBorders>
          </w:tcPr>
          <w:p w14:paraId="44FF866E" w14:textId="77777777" w:rsidR="00A613C0" w:rsidRPr="00A613C0" w:rsidRDefault="00A613C0" w:rsidP="00A54043"/>
        </w:tc>
      </w:tr>
      <w:tr w:rsidR="00A613C0" w:rsidRPr="00A613C0" w14:paraId="0803EC0B" w14:textId="77777777" w:rsidTr="00A613C0">
        <w:tc>
          <w:tcPr>
            <w:tcW w:w="3724" w:type="pct"/>
            <w:gridSpan w:val="5"/>
            <w:tcBorders>
              <w:top w:val="single" w:sz="4" w:space="0" w:color="auto"/>
              <w:left w:val="single" w:sz="4" w:space="0" w:color="auto"/>
              <w:bottom w:val="single" w:sz="4" w:space="0" w:color="auto"/>
              <w:right w:val="single" w:sz="4" w:space="0" w:color="auto"/>
            </w:tcBorders>
            <w:hideMark/>
          </w:tcPr>
          <w:p w14:paraId="5A6229FC" w14:textId="61CE3A4B" w:rsidR="00A613C0" w:rsidRPr="00A613C0" w:rsidRDefault="00A613C0" w:rsidP="00A613C0">
            <w:pPr>
              <w:jc w:val="right"/>
            </w:pPr>
            <w:r w:rsidRPr="00A613C0">
              <w:t>Bendra pasiūlymo kaina, Eur su PVM:</w:t>
            </w:r>
          </w:p>
        </w:tc>
        <w:tc>
          <w:tcPr>
            <w:tcW w:w="1276" w:type="pct"/>
            <w:tcBorders>
              <w:top w:val="single" w:sz="4" w:space="0" w:color="auto"/>
              <w:left w:val="single" w:sz="4" w:space="0" w:color="auto"/>
              <w:bottom w:val="single" w:sz="4" w:space="0" w:color="auto"/>
              <w:right w:val="single" w:sz="4" w:space="0" w:color="auto"/>
            </w:tcBorders>
          </w:tcPr>
          <w:p w14:paraId="02F18EE7" w14:textId="77777777" w:rsidR="00A613C0" w:rsidRPr="00A613C0" w:rsidRDefault="00A613C0" w:rsidP="00A54043"/>
        </w:tc>
      </w:tr>
    </w:tbl>
    <w:p w14:paraId="386EDA38" w14:textId="77777777" w:rsidR="00BC6882" w:rsidRPr="00594A08" w:rsidRDefault="00BC6882" w:rsidP="00BC6882">
      <w:pPr>
        <w:jc w:val="both"/>
        <w:rPr>
          <w:color w:val="000000"/>
          <w:sz w:val="20"/>
          <w:szCs w:val="20"/>
        </w:rPr>
      </w:pPr>
      <w:r w:rsidRPr="00594A08">
        <w:rPr>
          <w:color w:val="000000"/>
          <w:sz w:val="20"/>
          <w:szCs w:val="20"/>
        </w:rPr>
        <w:t>Į pasiūlymo kainą įeina visos išlaidos ir visi mokesčiai, susiję su prekių tiekimu.</w:t>
      </w:r>
    </w:p>
    <w:p w14:paraId="2DDEC744" w14:textId="77777777" w:rsidR="00BC6882" w:rsidRDefault="00BC6882" w:rsidP="006D3423">
      <w:pPr>
        <w:jc w:val="both"/>
        <w:rPr>
          <w:i/>
          <w:sz w:val="22"/>
          <w:szCs w:val="22"/>
          <w:lang w:eastAsia="lt-LT"/>
        </w:rPr>
      </w:pPr>
    </w:p>
    <w:p w14:paraId="1CF84518" w14:textId="7B9B370B" w:rsidR="00FA14E1" w:rsidRPr="00594A08" w:rsidRDefault="00E03218" w:rsidP="000621DE">
      <w:pPr>
        <w:tabs>
          <w:tab w:val="left" w:pos="709"/>
        </w:tabs>
        <w:jc w:val="both"/>
        <w:rPr>
          <w:bCs/>
          <w:i/>
          <w:iCs/>
          <w:sz w:val="20"/>
          <w:szCs w:val="20"/>
          <w:lang w:eastAsia="lt-LT"/>
        </w:rPr>
      </w:pPr>
      <w:r w:rsidRPr="00594A08">
        <w:rPr>
          <w:i/>
          <w:iCs/>
          <w:color w:val="000000"/>
          <w:sz w:val="20"/>
          <w:szCs w:val="20"/>
        </w:rPr>
        <w:lastRenderedPageBreak/>
        <w:t>Prekių, kurių kaina iki 3 Eur, vieneto įkainis pateikiamame pasiūlyme turi būti pateikiamas suapvalintas pagal aritmetikos taisykles iki dešimt tūkstantųjų (keturi skaičiai po kablelio) skaičiaus dalių. Prekių, kurių kaina virš 3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r w:rsidR="00B57D27" w:rsidRPr="00594A08">
        <w:rPr>
          <w:i/>
          <w:iCs/>
          <w:color w:val="000000"/>
          <w:sz w:val="20"/>
          <w:szCs w:val="20"/>
        </w:rPr>
        <w:t>.</w:t>
      </w:r>
    </w:p>
    <w:p w14:paraId="51455AB3" w14:textId="77777777" w:rsidR="00FA14E1" w:rsidRDefault="00FA14E1" w:rsidP="000621DE">
      <w:pPr>
        <w:tabs>
          <w:tab w:val="left" w:pos="709"/>
        </w:tabs>
        <w:jc w:val="both"/>
        <w:rPr>
          <w:b/>
          <w:sz w:val="22"/>
          <w:szCs w:val="22"/>
          <w:lang w:eastAsia="lt-LT"/>
        </w:rPr>
      </w:pPr>
    </w:p>
    <w:p w14:paraId="75879CDC" w14:textId="4ED2D9A3" w:rsidR="00F71FDF" w:rsidRPr="002627EB" w:rsidRDefault="00F71FDF" w:rsidP="000621DE">
      <w:pPr>
        <w:tabs>
          <w:tab w:val="left" w:pos="709"/>
        </w:tabs>
        <w:jc w:val="both"/>
        <w:rPr>
          <w:bCs/>
          <w:sz w:val="22"/>
          <w:szCs w:val="22"/>
          <w:lang w:eastAsia="lt-LT"/>
        </w:rPr>
      </w:pPr>
      <w:r w:rsidRPr="002627EB">
        <w:rPr>
          <w:b/>
          <w:sz w:val="22"/>
          <w:szCs w:val="22"/>
          <w:lang w:eastAsia="lt-LT"/>
        </w:rPr>
        <w:t>Pastaba:</w:t>
      </w:r>
      <w:r w:rsidRPr="002627EB">
        <w:rPr>
          <w:sz w:val="22"/>
          <w:szCs w:val="22"/>
          <w:lang w:eastAsia="lt-LT"/>
        </w:rPr>
        <w:t xml:space="preserve"> </w:t>
      </w:r>
      <w:r w:rsidRPr="002627EB">
        <w:rPr>
          <w:sz w:val="22"/>
          <w:szCs w:val="22"/>
          <w:lang w:eastAsia="ar-SA"/>
        </w:rPr>
        <w:t>Nust</w:t>
      </w:r>
      <w:r w:rsidR="002E04D9" w:rsidRPr="002627EB">
        <w:rPr>
          <w:sz w:val="22"/>
          <w:szCs w:val="22"/>
          <w:lang w:eastAsia="ar-SA"/>
        </w:rPr>
        <w:t>atoma</w:t>
      </w:r>
      <w:r w:rsidR="002842FC" w:rsidRPr="002627EB">
        <w:rPr>
          <w:sz w:val="22"/>
          <w:szCs w:val="22"/>
          <w:lang w:eastAsia="ar-SA"/>
        </w:rPr>
        <w:t xml:space="preserve"> fiksuota</w:t>
      </w:r>
      <w:r w:rsidR="00370FE1">
        <w:rPr>
          <w:sz w:val="22"/>
          <w:szCs w:val="22"/>
          <w:lang w:eastAsia="ar-SA"/>
        </w:rPr>
        <w:t xml:space="preserve"> </w:t>
      </w:r>
      <w:r w:rsidR="00F71AC1">
        <w:rPr>
          <w:sz w:val="22"/>
          <w:szCs w:val="22"/>
          <w:lang w:eastAsia="ar-SA"/>
        </w:rPr>
        <w:t>kain</w:t>
      </w:r>
      <w:r w:rsidR="00370FE1">
        <w:rPr>
          <w:sz w:val="22"/>
          <w:szCs w:val="22"/>
          <w:lang w:eastAsia="ar-SA"/>
        </w:rPr>
        <w:t>a</w:t>
      </w:r>
      <w:r w:rsidR="00E965E9">
        <w:rPr>
          <w:sz w:val="22"/>
          <w:szCs w:val="22"/>
          <w:lang w:eastAsia="ar-SA"/>
        </w:rPr>
        <w:t xml:space="preserve">. </w:t>
      </w:r>
      <w:r w:rsidRPr="002627EB">
        <w:rPr>
          <w:sz w:val="22"/>
          <w:szCs w:val="22"/>
          <w:lang w:eastAsia="ar-SA"/>
        </w:rPr>
        <w:t>Į pasiūlymo kainą turi būti įskaičiuoti visi mokesčiai ir visos 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1C11AA3B" w14:textId="4AAD2877" w:rsidR="009E22E7" w:rsidRPr="003027ED" w:rsidRDefault="00524FF5" w:rsidP="008C6749">
      <w:pPr>
        <w:ind w:firstLine="720"/>
        <w:jc w:val="both"/>
        <w:rPr>
          <w:b/>
          <w:color w:val="000000" w:themeColor="text1"/>
          <w:sz w:val="22"/>
          <w:szCs w:val="22"/>
        </w:rPr>
      </w:pPr>
      <w:r w:rsidRPr="00E3269A">
        <w:rPr>
          <w:b/>
          <w:color w:val="000000" w:themeColor="text1"/>
          <w:sz w:val="22"/>
          <w:szCs w:val="22"/>
        </w:rPr>
        <w:t>Siūlomos prekės</w:t>
      </w:r>
      <w:r w:rsidR="00C90C09">
        <w:rPr>
          <w:b/>
          <w:color w:val="000000" w:themeColor="text1"/>
          <w:sz w:val="22"/>
          <w:szCs w:val="22"/>
        </w:rPr>
        <w:t xml:space="preserve"> </w:t>
      </w:r>
      <w:r w:rsidRPr="00E3269A">
        <w:rPr>
          <w:b/>
          <w:color w:val="000000" w:themeColor="text1"/>
          <w:sz w:val="22"/>
          <w:szCs w:val="22"/>
        </w:rPr>
        <w:t>visiškai atitinka pirkimo dokumentuose nurodytus reikalavimus</w:t>
      </w:r>
      <w:r w:rsidR="0054649E" w:rsidRPr="00E3269A">
        <w:rPr>
          <w:b/>
          <w:color w:val="000000" w:themeColor="text1"/>
          <w:sz w:val="22"/>
          <w:szCs w:val="22"/>
        </w:rPr>
        <w:t xml:space="preserve">. </w:t>
      </w:r>
      <w:r w:rsidR="00FA2934" w:rsidRPr="00E3269A">
        <w:rPr>
          <w:b/>
          <w:color w:val="000000" w:themeColor="text1"/>
          <w:sz w:val="22"/>
          <w:szCs w:val="22"/>
        </w:rPr>
        <w:t>P</w:t>
      </w:r>
      <w:r w:rsidR="0054649E" w:rsidRPr="00E3269A">
        <w:rPr>
          <w:b/>
          <w:color w:val="000000" w:themeColor="text1"/>
          <w:sz w:val="22"/>
          <w:szCs w:val="22"/>
        </w:rPr>
        <w:t xml:space="preserve">rekių savybės </w:t>
      </w:r>
      <w:r w:rsidR="00FA2934" w:rsidRPr="00E3269A">
        <w:rPr>
          <w:b/>
          <w:color w:val="000000" w:themeColor="text1"/>
          <w:sz w:val="22"/>
          <w:szCs w:val="22"/>
        </w:rPr>
        <w:t>nurodytos techninėje specifikacijoje (</w:t>
      </w:r>
      <w:r w:rsidR="004C19EB" w:rsidRPr="00E3269A">
        <w:rPr>
          <w:b/>
          <w:color w:val="000000" w:themeColor="text1"/>
          <w:sz w:val="22"/>
          <w:szCs w:val="22"/>
          <w:u w:val="single"/>
        </w:rPr>
        <w:t>SPS</w:t>
      </w:r>
      <w:r w:rsidRPr="00E3269A">
        <w:rPr>
          <w:b/>
          <w:color w:val="000000" w:themeColor="text1"/>
          <w:sz w:val="22"/>
          <w:szCs w:val="22"/>
          <w:u w:val="single"/>
        </w:rPr>
        <w:t xml:space="preserve"> </w:t>
      </w:r>
      <w:r w:rsidR="00323A7D" w:rsidRPr="00E3269A">
        <w:rPr>
          <w:b/>
          <w:color w:val="000000" w:themeColor="text1"/>
          <w:sz w:val="22"/>
          <w:szCs w:val="22"/>
          <w:u w:val="single"/>
        </w:rPr>
        <w:t xml:space="preserve">1 </w:t>
      </w:r>
      <w:r w:rsidRPr="00E3269A">
        <w:rPr>
          <w:b/>
          <w:color w:val="000000" w:themeColor="text1"/>
          <w:sz w:val="22"/>
          <w:szCs w:val="22"/>
          <w:u w:val="single"/>
        </w:rPr>
        <w:t>priedas</w:t>
      </w:r>
      <w:r w:rsidR="00C56609" w:rsidRPr="00E3269A">
        <w:rPr>
          <w:b/>
          <w:color w:val="000000" w:themeColor="text1"/>
          <w:sz w:val="22"/>
          <w:szCs w:val="22"/>
          <w:u w:val="single"/>
        </w:rPr>
        <w:t xml:space="preserve"> </w:t>
      </w:r>
      <w:r w:rsidR="00323A7D" w:rsidRPr="00E3269A">
        <w:rPr>
          <w:b/>
          <w:color w:val="000000" w:themeColor="text1"/>
          <w:sz w:val="22"/>
          <w:szCs w:val="22"/>
          <w:u w:val="single"/>
        </w:rPr>
        <w:t>„Techninė specifikacija“</w:t>
      </w:r>
      <w:r w:rsidRPr="00E3269A">
        <w:rPr>
          <w:b/>
          <w:color w:val="000000" w:themeColor="text1"/>
          <w:sz w:val="22"/>
          <w:szCs w:val="22"/>
        </w:rPr>
        <w:t>)</w:t>
      </w:r>
      <w:r w:rsidR="00706A60" w:rsidRPr="00E3269A">
        <w:rPr>
          <w:b/>
          <w:color w:val="000000" w:themeColor="text1"/>
          <w:sz w:val="22"/>
          <w:szCs w:val="22"/>
        </w:rPr>
        <w:t>.</w:t>
      </w:r>
    </w:p>
    <w:p w14:paraId="6CBC49C3" w14:textId="54396C37" w:rsidR="009E22E7" w:rsidRDefault="009E22E7" w:rsidP="0002615B">
      <w:pPr>
        <w:ind w:firstLine="720"/>
        <w:jc w:val="both"/>
        <w:rPr>
          <w:color w:val="000000" w:themeColor="text1"/>
          <w:sz w:val="22"/>
          <w:szCs w:val="22"/>
        </w:rPr>
      </w:pPr>
    </w:p>
    <w:p w14:paraId="39F94E80" w14:textId="622596AF" w:rsidR="00586624" w:rsidRPr="006064A9" w:rsidRDefault="00586624" w:rsidP="00F924B0">
      <w:pPr>
        <w:ind w:firstLine="567"/>
        <w:jc w:val="both"/>
        <w:rPr>
          <w:b/>
          <w:bdr w:val="none" w:sz="0" w:space="0" w:color="auto" w:frame="1"/>
        </w:rPr>
      </w:pPr>
      <w:r w:rsidRPr="00674094">
        <w:rPr>
          <w:b/>
          <w:u w:val="single"/>
          <w:bdr w:val="none" w:sz="0" w:space="0" w:color="auto" w:frame="1"/>
        </w:rPr>
        <w:t xml:space="preserve">Tiekėjas su pasiūlymu privalo pateikti </w:t>
      </w:r>
      <w:r w:rsidR="000F270A" w:rsidRPr="00674094">
        <w:rPr>
          <w:b/>
          <w:u w:val="single"/>
          <w:bdr w:val="none" w:sz="0" w:space="0" w:color="auto" w:frame="1"/>
        </w:rPr>
        <w:t>užpildyt</w:t>
      </w:r>
      <w:r w:rsidR="006064A9" w:rsidRPr="00674094">
        <w:rPr>
          <w:b/>
          <w:u w:val="single"/>
          <w:bdr w:val="none" w:sz="0" w:space="0" w:color="auto" w:frame="1"/>
        </w:rPr>
        <w:t>as</w:t>
      </w:r>
      <w:r w:rsidR="000F270A" w:rsidRPr="00674094">
        <w:rPr>
          <w:b/>
          <w:u w:val="single"/>
          <w:bdr w:val="none" w:sz="0" w:space="0" w:color="auto" w:frame="1"/>
        </w:rPr>
        <w:t xml:space="preserve"> techninė</w:t>
      </w:r>
      <w:r w:rsidR="00770B4F" w:rsidRPr="00674094">
        <w:rPr>
          <w:b/>
          <w:u w:val="single"/>
          <w:bdr w:val="none" w:sz="0" w:space="0" w:color="auto" w:frame="1"/>
        </w:rPr>
        <w:t>s</w:t>
      </w:r>
      <w:r w:rsidR="000F270A" w:rsidRPr="00674094">
        <w:rPr>
          <w:b/>
          <w:u w:val="single"/>
          <w:bdr w:val="none" w:sz="0" w:space="0" w:color="auto" w:frame="1"/>
        </w:rPr>
        <w:t xml:space="preserve"> specifikacijo</w:t>
      </w:r>
      <w:r w:rsidR="00770B4F" w:rsidRPr="00674094">
        <w:rPr>
          <w:b/>
          <w:u w:val="single"/>
          <w:bdr w:val="none" w:sz="0" w:space="0" w:color="auto" w:frame="1"/>
        </w:rPr>
        <w:t>s</w:t>
      </w:r>
      <w:r w:rsidR="00DE0A67" w:rsidRPr="00674094">
        <w:rPr>
          <w:b/>
          <w:u w:val="single"/>
          <w:bdr w:val="none" w:sz="0" w:space="0" w:color="auto" w:frame="1"/>
        </w:rPr>
        <w:t xml:space="preserve"> </w:t>
      </w:r>
      <w:r w:rsidR="006064A9" w:rsidRPr="00674094">
        <w:rPr>
          <w:b/>
          <w:u w:val="single"/>
          <w:bdr w:val="none" w:sz="0" w:space="0" w:color="auto" w:frame="1"/>
        </w:rPr>
        <w:t>l</w:t>
      </w:r>
      <w:r w:rsidR="000F270A" w:rsidRPr="00674094">
        <w:rPr>
          <w:b/>
          <w:u w:val="single"/>
          <w:bdr w:val="none" w:sz="0" w:space="0" w:color="auto" w:frame="1"/>
        </w:rPr>
        <w:t>entel</w:t>
      </w:r>
      <w:r w:rsidR="006064A9" w:rsidRPr="00674094">
        <w:rPr>
          <w:b/>
          <w:u w:val="single"/>
          <w:bdr w:val="none" w:sz="0" w:space="0" w:color="auto" w:frame="1"/>
        </w:rPr>
        <w:t>es</w:t>
      </w:r>
      <w:r w:rsidR="00C25A08" w:rsidRPr="006064A9">
        <w:rPr>
          <w:b/>
          <w:bdr w:val="none" w:sz="0" w:space="0" w:color="auto" w:frame="1"/>
        </w:rPr>
        <w:t>.</w:t>
      </w:r>
    </w:p>
    <w:p w14:paraId="3D020C62" w14:textId="77777777" w:rsidR="00586624" w:rsidRPr="006B7C00" w:rsidRDefault="00586624" w:rsidP="0002615B">
      <w:pPr>
        <w:ind w:firstLine="720"/>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129"/>
        <w:gridCol w:w="3290"/>
      </w:tblGrid>
      <w:tr w:rsidR="00F80845" w:rsidRPr="006B7C00" w14:paraId="2830C933" w14:textId="2FB23656" w:rsidTr="0070724E">
        <w:tc>
          <w:tcPr>
            <w:tcW w:w="675" w:type="dxa"/>
          </w:tcPr>
          <w:p w14:paraId="24D76986" w14:textId="77777777" w:rsidR="00F80845" w:rsidRPr="006B7C00" w:rsidRDefault="00F80845" w:rsidP="0002615B">
            <w:pPr>
              <w:jc w:val="center"/>
              <w:rPr>
                <w:color w:val="000000" w:themeColor="text1"/>
                <w:sz w:val="22"/>
                <w:szCs w:val="22"/>
              </w:rPr>
            </w:pPr>
            <w:proofErr w:type="spellStart"/>
            <w:r w:rsidRPr="006B7C00">
              <w:rPr>
                <w:color w:val="000000" w:themeColor="text1"/>
                <w:sz w:val="22"/>
                <w:szCs w:val="22"/>
              </w:rPr>
              <w:t>Eil.Nr</w:t>
            </w:r>
            <w:proofErr w:type="spellEnd"/>
            <w:r w:rsidRPr="006B7C00">
              <w:rPr>
                <w:color w:val="000000" w:themeColor="text1"/>
                <w:sz w:val="22"/>
                <w:szCs w:val="22"/>
              </w:rPr>
              <w:t>.</w:t>
            </w:r>
          </w:p>
        </w:tc>
        <w:tc>
          <w:tcPr>
            <w:tcW w:w="6129"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3290"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70724E">
        <w:tc>
          <w:tcPr>
            <w:tcW w:w="675" w:type="dxa"/>
          </w:tcPr>
          <w:p w14:paraId="72A3804B" w14:textId="77777777" w:rsidR="00F80845" w:rsidRPr="006B7C00" w:rsidRDefault="00F80845" w:rsidP="0002615B">
            <w:pPr>
              <w:jc w:val="both"/>
              <w:rPr>
                <w:color w:val="000000" w:themeColor="text1"/>
                <w:sz w:val="22"/>
                <w:szCs w:val="22"/>
              </w:rPr>
            </w:pPr>
          </w:p>
        </w:tc>
        <w:tc>
          <w:tcPr>
            <w:tcW w:w="6129" w:type="dxa"/>
          </w:tcPr>
          <w:p w14:paraId="400E223D" w14:textId="77777777" w:rsidR="00F80845" w:rsidRPr="006B7C00" w:rsidRDefault="00F80845" w:rsidP="0002615B">
            <w:pPr>
              <w:jc w:val="both"/>
              <w:rPr>
                <w:color w:val="000000" w:themeColor="text1"/>
                <w:sz w:val="22"/>
                <w:szCs w:val="22"/>
              </w:rPr>
            </w:pPr>
          </w:p>
        </w:tc>
        <w:tc>
          <w:tcPr>
            <w:tcW w:w="3290"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70724E">
        <w:tc>
          <w:tcPr>
            <w:tcW w:w="675" w:type="dxa"/>
          </w:tcPr>
          <w:p w14:paraId="4AF14C34" w14:textId="77777777" w:rsidR="00F80845" w:rsidRPr="006B7C00" w:rsidRDefault="00F80845" w:rsidP="0002615B">
            <w:pPr>
              <w:jc w:val="both"/>
              <w:rPr>
                <w:color w:val="000000" w:themeColor="text1"/>
                <w:sz w:val="22"/>
                <w:szCs w:val="22"/>
              </w:rPr>
            </w:pPr>
          </w:p>
        </w:tc>
        <w:tc>
          <w:tcPr>
            <w:tcW w:w="6129" w:type="dxa"/>
          </w:tcPr>
          <w:p w14:paraId="30AE2D55" w14:textId="77777777" w:rsidR="00F80845" w:rsidRPr="006B7C00" w:rsidRDefault="00F80845" w:rsidP="0002615B">
            <w:pPr>
              <w:jc w:val="both"/>
              <w:rPr>
                <w:color w:val="000000" w:themeColor="text1"/>
                <w:sz w:val="22"/>
                <w:szCs w:val="22"/>
              </w:rPr>
            </w:pPr>
          </w:p>
        </w:tc>
        <w:tc>
          <w:tcPr>
            <w:tcW w:w="3290"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C610B7B" w14:textId="0B211699" w:rsidR="00A32927" w:rsidRPr="00946A1F" w:rsidRDefault="00A32927" w:rsidP="0052283D">
      <w:pPr>
        <w:ind w:firstLine="851"/>
        <w:jc w:val="both"/>
        <w:rPr>
          <w:sz w:val="22"/>
          <w:szCs w:val="22"/>
          <w:lang w:val="en-US"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sectPr w:rsidR="00A32927" w:rsidRPr="00946A1F" w:rsidSect="002627EB">
      <w:footerReference w:type="default" r:id="rId8"/>
      <w:pgSz w:w="11909" w:h="16834"/>
      <w:pgMar w:top="1135"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220D4" w14:textId="77777777" w:rsidR="00F73140" w:rsidRDefault="00F73140" w:rsidP="00846BA9">
      <w:r>
        <w:separator/>
      </w:r>
    </w:p>
  </w:endnote>
  <w:endnote w:type="continuationSeparator" w:id="0">
    <w:p w14:paraId="549D1787" w14:textId="77777777" w:rsidR="00F73140" w:rsidRDefault="00F73140"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Courier New"/>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74BD1933" w:rsidR="00421EAF" w:rsidRDefault="00421EAF">
    <w:pPr>
      <w:pStyle w:val="Porat"/>
      <w:jc w:val="center"/>
    </w:pPr>
    <w:r>
      <w:fldChar w:fldCharType="begin"/>
    </w:r>
    <w:r>
      <w:instrText xml:space="preserve"> PAGE   \* MERGEFORMAT </w:instrText>
    </w:r>
    <w:r>
      <w:fldChar w:fldCharType="separate"/>
    </w:r>
    <w:r w:rsidR="00BB5808">
      <w:rPr>
        <w:noProof/>
      </w:rPr>
      <w:t>2</w:t>
    </w:r>
    <w:r>
      <w:rPr>
        <w:noProof/>
      </w:rPr>
      <w:fldChar w:fldCharType="end"/>
    </w:r>
  </w:p>
  <w:p w14:paraId="2F89F047" w14:textId="77777777" w:rsidR="00421EAF" w:rsidRDefault="00421E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D0A62" w14:textId="77777777" w:rsidR="00F73140" w:rsidRDefault="00F73140" w:rsidP="00846BA9">
      <w:r>
        <w:separator/>
      </w:r>
    </w:p>
  </w:footnote>
  <w:footnote w:type="continuationSeparator" w:id="0">
    <w:p w14:paraId="4346B192" w14:textId="77777777" w:rsidR="00F73140" w:rsidRDefault="00F73140"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Paantrat"/>
      <w:lvlText w:val="%1."/>
      <w:lvlJc w:val="left"/>
      <w:pPr>
        <w:tabs>
          <w:tab w:val="num" w:pos="992"/>
        </w:tabs>
        <w:ind w:left="992"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3393FFE"/>
    <w:multiLevelType w:val="hybridMultilevel"/>
    <w:tmpl w:val="8C447C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1"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720937372">
    <w:abstractNumId w:val="0"/>
  </w:num>
  <w:num w:numId="2" w16cid:durableId="28604090">
    <w:abstractNumId w:val="13"/>
  </w:num>
  <w:num w:numId="3" w16cid:durableId="680668753">
    <w:abstractNumId w:val="35"/>
  </w:num>
  <w:num w:numId="4" w16cid:durableId="237862839">
    <w:abstractNumId w:val="41"/>
  </w:num>
  <w:num w:numId="5" w16cid:durableId="1947150351">
    <w:abstractNumId w:val="21"/>
  </w:num>
  <w:num w:numId="6" w16cid:durableId="1433168171">
    <w:abstractNumId w:val="19"/>
  </w:num>
  <w:num w:numId="7" w16cid:durableId="954826289">
    <w:abstractNumId w:val="9"/>
  </w:num>
  <w:num w:numId="8" w16cid:durableId="1895507040">
    <w:abstractNumId w:val="16"/>
  </w:num>
  <w:num w:numId="9" w16cid:durableId="292491447">
    <w:abstractNumId w:val="37"/>
  </w:num>
  <w:num w:numId="10" w16cid:durableId="431051204">
    <w:abstractNumId w:val="6"/>
  </w:num>
  <w:num w:numId="11" w16cid:durableId="688020841">
    <w:abstractNumId w:val="34"/>
  </w:num>
  <w:num w:numId="12" w16cid:durableId="524825941">
    <w:abstractNumId w:val="33"/>
  </w:num>
  <w:num w:numId="13" w16cid:durableId="349643076">
    <w:abstractNumId w:val="27"/>
  </w:num>
  <w:num w:numId="14" w16cid:durableId="43523716">
    <w:abstractNumId w:val="8"/>
  </w:num>
  <w:num w:numId="15" w16cid:durableId="542835628">
    <w:abstractNumId w:val="38"/>
  </w:num>
  <w:num w:numId="16" w16cid:durableId="1312059178">
    <w:abstractNumId w:val="39"/>
  </w:num>
  <w:num w:numId="17" w16cid:durableId="59447123">
    <w:abstractNumId w:val="23"/>
  </w:num>
  <w:num w:numId="18" w16cid:durableId="366879701">
    <w:abstractNumId w:val="24"/>
  </w:num>
  <w:num w:numId="19" w16cid:durableId="1218010585">
    <w:abstractNumId w:val="18"/>
  </w:num>
  <w:num w:numId="20" w16cid:durableId="1257447578">
    <w:abstractNumId w:val="15"/>
  </w:num>
  <w:num w:numId="21" w16cid:durableId="1528519255">
    <w:abstractNumId w:val="22"/>
  </w:num>
  <w:num w:numId="22" w16cid:durableId="805779897">
    <w:abstractNumId w:val="12"/>
  </w:num>
  <w:num w:numId="23" w16cid:durableId="913005921">
    <w:abstractNumId w:val="25"/>
  </w:num>
  <w:num w:numId="24" w16cid:durableId="8339620">
    <w:abstractNumId w:val="32"/>
  </w:num>
  <w:num w:numId="25" w16cid:durableId="278338707">
    <w:abstractNumId w:val="10"/>
  </w:num>
  <w:num w:numId="26" w16cid:durableId="2026515536">
    <w:abstractNumId w:val="42"/>
  </w:num>
  <w:num w:numId="27" w16cid:durableId="2000502604">
    <w:abstractNumId w:val="11"/>
  </w:num>
  <w:num w:numId="28" w16cid:durableId="1859152930">
    <w:abstractNumId w:val="7"/>
  </w:num>
  <w:num w:numId="29" w16cid:durableId="130707947">
    <w:abstractNumId w:val="20"/>
  </w:num>
  <w:num w:numId="30" w16cid:durableId="1633176278">
    <w:abstractNumId w:val="14"/>
  </w:num>
  <w:num w:numId="31" w16cid:durableId="554194389">
    <w:abstractNumId w:val="29"/>
  </w:num>
  <w:num w:numId="32" w16cid:durableId="1453474838">
    <w:abstractNumId w:val="36"/>
  </w:num>
  <w:num w:numId="33" w16cid:durableId="95059130">
    <w:abstractNumId w:val="28"/>
  </w:num>
  <w:num w:numId="34" w16cid:durableId="1542012656">
    <w:abstractNumId w:val="30"/>
  </w:num>
  <w:num w:numId="35" w16cid:durableId="8249023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39558134">
    <w:abstractNumId w:val="17"/>
  </w:num>
  <w:num w:numId="37" w16cid:durableId="563568001">
    <w:abstractNumId w:val="26"/>
  </w:num>
  <w:num w:numId="38" w16cid:durableId="1282569833">
    <w:abstractNumId w:val="40"/>
  </w:num>
  <w:num w:numId="39" w16cid:durableId="1673675877">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579A"/>
    <w:rsid w:val="0002615B"/>
    <w:rsid w:val="0002675C"/>
    <w:rsid w:val="000276D4"/>
    <w:rsid w:val="00027AB4"/>
    <w:rsid w:val="00030AD9"/>
    <w:rsid w:val="0003154F"/>
    <w:rsid w:val="00031671"/>
    <w:rsid w:val="000331E5"/>
    <w:rsid w:val="00033E06"/>
    <w:rsid w:val="00033F9F"/>
    <w:rsid w:val="000348BA"/>
    <w:rsid w:val="00034F03"/>
    <w:rsid w:val="000375F0"/>
    <w:rsid w:val="00040D50"/>
    <w:rsid w:val="00044BF4"/>
    <w:rsid w:val="00047393"/>
    <w:rsid w:val="00047508"/>
    <w:rsid w:val="000506A2"/>
    <w:rsid w:val="00051B68"/>
    <w:rsid w:val="0005439E"/>
    <w:rsid w:val="000545EC"/>
    <w:rsid w:val="00061D7A"/>
    <w:rsid w:val="00061DDC"/>
    <w:rsid w:val="000621DE"/>
    <w:rsid w:val="0006242F"/>
    <w:rsid w:val="0006351C"/>
    <w:rsid w:val="00063A07"/>
    <w:rsid w:val="00063A0F"/>
    <w:rsid w:val="000652D0"/>
    <w:rsid w:val="00065BB2"/>
    <w:rsid w:val="0006632F"/>
    <w:rsid w:val="000675CD"/>
    <w:rsid w:val="00067B89"/>
    <w:rsid w:val="000709EC"/>
    <w:rsid w:val="00070D89"/>
    <w:rsid w:val="00073273"/>
    <w:rsid w:val="00074484"/>
    <w:rsid w:val="000750B8"/>
    <w:rsid w:val="000779AE"/>
    <w:rsid w:val="0008003E"/>
    <w:rsid w:val="000801E2"/>
    <w:rsid w:val="00083A84"/>
    <w:rsid w:val="0008588C"/>
    <w:rsid w:val="00087494"/>
    <w:rsid w:val="000875B1"/>
    <w:rsid w:val="00087E8B"/>
    <w:rsid w:val="0009065F"/>
    <w:rsid w:val="0009136B"/>
    <w:rsid w:val="0009167D"/>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1DE4"/>
    <w:rsid w:val="000D2970"/>
    <w:rsid w:val="000D4E40"/>
    <w:rsid w:val="000D52C8"/>
    <w:rsid w:val="000D5418"/>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0A"/>
    <w:rsid w:val="000F2711"/>
    <w:rsid w:val="000F4A22"/>
    <w:rsid w:val="000F60BD"/>
    <w:rsid w:val="00100C89"/>
    <w:rsid w:val="00101330"/>
    <w:rsid w:val="00103549"/>
    <w:rsid w:val="001044DB"/>
    <w:rsid w:val="00104A93"/>
    <w:rsid w:val="0010508F"/>
    <w:rsid w:val="00105529"/>
    <w:rsid w:val="00105D41"/>
    <w:rsid w:val="001067C5"/>
    <w:rsid w:val="00106A49"/>
    <w:rsid w:val="00111241"/>
    <w:rsid w:val="00111813"/>
    <w:rsid w:val="00114293"/>
    <w:rsid w:val="00116757"/>
    <w:rsid w:val="00117A21"/>
    <w:rsid w:val="00117AF0"/>
    <w:rsid w:val="00117BEC"/>
    <w:rsid w:val="00117D9D"/>
    <w:rsid w:val="00123C2D"/>
    <w:rsid w:val="00124936"/>
    <w:rsid w:val="00124AA1"/>
    <w:rsid w:val="00124F81"/>
    <w:rsid w:val="00131559"/>
    <w:rsid w:val="00132A2F"/>
    <w:rsid w:val="00132F6D"/>
    <w:rsid w:val="00134B8E"/>
    <w:rsid w:val="001354CF"/>
    <w:rsid w:val="00135D96"/>
    <w:rsid w:val="001360D9"/>
    <w:rsid w:val="001371F1"/>
    <w:rsid w:val="00137C95"/>
    <w:rsid w:val="00140B72"/>
    <w:rsid w:val="001421F5"/>
    <w:rsid w:val="00142262"/>
    <w:rsid w:val="00143C2A"/>
    <w:rsid w:val="00143D39"/>
    <w:rsid w:val="00144C61"/>
    <w:rsid w:val="0014553D"/>
    <w:rsid w:val="001456B5"/>
    <w:rsid w:val="0014600B"/>
    <w:rsid w:val="00146897"/>
    <w:rsid w:val="00146E16"/>
    <w:rsid w:val="00146F24"/>
    <w:rsid w:val="00146F75"/>
    <w:rsid w:val="001511DC"/>
    <w:rsid w:val="001512AD"/>
    <w:rsid w:val="001527C8"/>
    <w:rsid w:val="001535E6"/>
    <w:rsid w:val="00153A8E"/>
    <w:rsid w:val="00154BD9"/>
    <w:rsid w:val="00154CB5"/>
    <w:rsid w:val="001565D4"/>
    <w:rsid w:val="00157263"/>
    <w:rsid w:val="0016056F"/>
    <w:rsid w:val="00163C69"/>
    <w:rsid w:val="00166E92"/>
    <w:rsid w:val="00167F17"/>
    <w:rsid w:val="00171C33"/>
    <w:rsid w:val="00173293"/>
    <w:rsid w:val="001739CF"/>
    <w:rsid w:val="001744D3"/>
    <w:rsid w:val="00174942"/>
    <w:rsid w:val="00174A5C"/>
    <w:rsid w:val="0017541A"/>
    <w:rsid w:val="00180206"/>
    <w:rsid w:val="001808DB"/>
    <w:rsid w:val="0018142B"/>
    <w:rsid w:val="001817D7"/>
    <w:rsid w:val="0018286C"/>
    <w:rsid w:val="001833C0"/>
    <w:rsid w:val="00184F24"/>
    <w:rsid w:val="00185A7C"/>
    <w:rsid w:val="00185CA2"/>
    <w:rsid w:val="00186107"/>
    <w:rsid w:val="00186FF0"/>
    <w:rsid w:val="00191246"/>
    <w:rsid w:val="001925BA"/>
    <w:rsid w:val="00192EE4"/>
    <w:rsid w:val="00194828"/>
    <w:rsid w:val="001949BD"/>
    <w:rsid w:val="00194CAD"/>
    <w:rsid w:val="001957D7"/>
    <w:rsid w:val="00196A6C"/>
    <w:rsid w:val="00196E02"/>
    <w:rsid w:val="001977CE"/>
    <w:rsid w:val="00197D6B"/>
    <w:rsid w:val="001A05E0"/>
    <w:rsid w:val="001A11CB"/>
    <w:rsid w:val="001A1786"/>
    <w:rsid w:val="001A1DF1"/>
    <w:rsid w:val="001A2667"/>
    <w:rsid w:val="001A279E"/>
    <w:rsid w:val="001A3D8D"/>
    <w:rsid w:val="001A487B"/>
    <w:rsid w:val="001A4AB5"/>
    <w:rsid w:val="001A4CCC"/>
    <w:rsid w:val="001A78AE"/>
    <w:rsid w:val="001B0C59"/>
    <w:rsid w:val="001B0FD1"/>
    <w:rsid w:val="001B1C42"/>
    <w:rsid w:val="001B2E89"/>
    <w:rsid w:val="001B4189"/>
    <w:rsid w:val="001B4799"/>
    <w:rsid w:val="001B5906"/>
    <w:rsid w:val="001B6EDD"/>
    <w:rsid w:val="001B7FE2"/>
    <w:rsid w:val="001C0162"/>
    <w:rsid w:val="001C1A08"/>
    <w:rsid w:val="001C211D"/>
    <w:rsid w:val="001C214B"/>
    <w:rsid w:val="001C3447"/>
    <w:rsid w:val="001C3689"/>
    <w:rsid w:val="001C4001"/>
    <w:rsid w:val="001C4836"/>
    <w:rsid w:val="001C4B68"/>
    <w:rsid w:val="001C66D2"/>
    <w:rsid w:val="001C7290"/>
    <w:rsid w:val="001C7A28"/>
    <w:rsid w:val="001C7CB1"/>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3BFE"/>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0314"/>
    <w:rsid w:val="002212EA"/>
    <w:rsid w:val="00221413"/>
    <w:rsid w:val="0022220C"/>
    <w:rsid w:val="00223BDC"/>
    <w:rsid w:val="00223D82"/>
    <w:rsid w:val="002242CD"/>
    <w:rsid w:val="00224E8E"/>
    <w:rsid w:val="0022594A"/>
    <w:rsid w:val="00225BD9"/>
    <w:rsid w:val="00225F63"/>
    <w:rsid w:val="00227520"/>
    <w:rsid w:val="00230C27"/>
    <w:rsid w:val="002334E4"/>
    <w:rsid w:val="00233919"/>
    <w:rsid w:val="00236E83"/>
    <w:rsid w:val="0023761B"/>
    <w:rsid w:val="00237BE2"/>
    <w:rsid w:val="002401BA"/>
    <w:rsid w:val="002419EA"/>
    <w:rsid w:val="00241DBD"/>
    <w:rsid w:val="00242BB5"/>
    <w:rsid w:val="00244DCD"/>
    <w:rsid w:val="00245F73"/>
    <w:rsid w:val="00246FA6"/>
    <w:rsid w:val="0024742D"/>
    <w:rsid w:val="00250543"/>
    <w:rsid w:val="002506E7"/>
    <w:rsid w:val="00251BC7"/>
    <w:rsid w:val="00254C41"/>
    <w:rsid w:val="0026004E"/>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745D"/>
    <w:rsid w:val="00287532"/>
    <w:rsid w:val="00287895"/>
    <w:rsid w:val="00290045"/>
    <w:rsid w:val="0029245D"/>
    <w:rsid w:val="00293D34"/>
    <w:rsid w:val="00293E96"/>
    <w:rsid w:val="00296146"/>
    <w:rsid w:val="002A1545"/>
    <w:rsid w:val="002A1582"/>
    <w:rsid w:val="002A179B"/>
    <w:rsid w:val="002A20EB"/>
    <w:rsid w:val="002A3B1E"/>
    <w:rsid w:val="002A3B66"/>
    <w:rsid w:val="002A4036"/>
    <w:rsid w:val="002A4734"/>
    <w:rsid w:val="002A4901"/>
    <w:rsid w:val="002A699E"/>
    <w:rsid w:val="002B0439"/>
    <w:rsid w:val="002B19EF"/>
    <w:rsid w:val="002B4AD1"/>
    <w:rsid w:val="002B53FF"/>
    <w:rsid w:val="002B54B2"/>
    <w:rsid w:val="002B61A5"/>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5E8F"/>
    <w:rsid w:val="002E60BC"/>
    <w:rsid w:val="002E6157"/>
    <w:rsid w:val="002E64AC"/>
    <w:rsid w:val="002F01F4"/>
    <w:rsid w:val="002F0D6D"/>
    <w:rsid w:val="002F0DA2"/>
    <w:rsid w:val="002F1549"/>
    <w:rsid w:val="002F1E88"/>
    <w:rsid w:val="002F244C"/>
    <w:rsid w:val="002F3AB7"/>
    <w:rsid w:val="002F44BF"/>
    <w:rsid w:val="002F4757"/>
    <w:rsid w:val="002F7D1E"/>
    <w:rsid w:val="003015DE"/>
    <w:rsid w:val="00302341"/>
    <w:rsid w:val="003027ED"/>
    <w:rsid w:val="0030343B"/>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5447"/>
    <w:rsid w:val="003166D4"/>
    <w:rsid w:val="00316A9F"/>
    <w:rsid w:val="00316CBC"/>
    <w:rsid w:val="00317741"/>
    <w:rsid w:val="00320176"/>
    <w:rsid w:val="003201C7"/>
    <w:rsid w:val="00321EFC"/>
    <w:rsid w:val="00323A7D"/>
    <w:rsid w:val="00324322"/>
    <w:rsid w:val="00324A59"/>
    <w:rsid w:val="00326C0D"/>
    <w:rsid w:val="0032713C"/>
    <w:rsid w:val="003301FC"/>
    <w:rsid w:val="00330674"/>
    <w:rsid w:val="00330F1C"/>
    <w:rsid w:val="0033160A"/>
    <w:rsid w:val="00332223"/>
    <w:rsid w:val="00332331"/>
    <w:rsid w:val="00333C73"/>
    <w:rsid w:val="00334727"/>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0FE1"/>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67C"/>
    <w:rsid w:val="003919EE"/>
    <w:rsid w:val="00393322"/>
    <w:rsid w:val="00394279"/>
    <w:rsid w:val="003960C5"/>
    <w:rsid w:val="00396C89"/>
    <w:rsid w:val="0039789B"/>
    <w:rsid w:val="003A0037"/>
    <w:rsid w:val="003A014D"/>
    <w:rsid w:val="003A01C3"/>
    <w:rsid w:val="003A0CB6"/>
    <w:rsid w:val="003A10C5"/>
    <w:rsid w:val="003A12F6"/>
    <w:rsid w:val="003A1910"/>
    <w:rsid w:val="003A1CB5"/>
    <w:rsid w:val="003A3539"/>
    <w:rsid w:val="003A4F12"/>
    <w:rsid w:val="003A5112"/>
    <w:rsid w:val="003A72E1"/>
    <w:rsid w:val="003A7638"/>
    <w:rsid w:val="003A7A10"/>
    <w:rsid w:val="003B162D"/>
    <w:rsid w:val="003B1A14"/>
    <w:rsid w:val="003B2937"/>
    <w:rsid w:val="003B2CA3"/>
    <w:rsid w:val="003B36E8"/>
    <w:rsid w:val="003B7542"/>
    <w:rsid w:val="003B7947"/>
    <w:rsid w:val="003C1068"/>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3B52"/>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5B4F"/>
    <w:rsid w:val="004061F5"/>
    <w:rsid w:val="00407875"/>
    <w:rsid w:val="00407FC4"/>
    <w:rsid w:val="004111CB"/>
    <w:rsid w:val="00412A19"/>
    <w:rsid w:val="00413DEA"/>
    <w:rsid w:val="00414336"/>
    <w:rsid w:val="00414CEF"/>
    <w:rsid w:val="004179A5"/>
    <w:rsid w:val="0042100F"/>
    <w:rsid w:val="004213A8"/>
    <w:rsid w:val="00421801"/>
    <w:rsid w:val="00421EAF"/>
    <w:rsid w:val="004227CF"/>
    <w:rsid w:val="00422F6C"/>
    <w:rsid w:val="00423FE2"/>
    <w:rsid w:val="00424AEF"/>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37AE"/>
    <w:rsid w:val="00473BF9"/>
    <w:rsid w:val="0047481D"/>
    <w:rsid w:val="0047534D"/>
    <w:rsid w:val="00476291"/>
    <w:rsid w:val="00476B33"/>
    <w:rsid w:val="00477C7A"/>
    <w:rsid w:val="00477D61"/>
    <w:rsid w:val="004804B7"/>
    <w:rsid w:val="004807F8"/>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1736"/>
    <w:rsid w:val="004A24C4"/>
    <w:rsid w:val="004A2FE9"/>
    <w:rsid w:val="004A3EA0"/>
    <w:rsid w:val="004A3EC0"/>
    <w:rsid w:val="004A484E"/>
    <w:rsid w:val="004A4D34"/>
    <w:rsid w:val="004A4E14"/>
    <w:rsid w:val="004A593F"/>
    <w:rsid w:val="004A7C37"/>
    <w:rsid w:val="004B014A"/>
    <w:rsid w:val="004B0854"/>
    <w:rsid w:val="004B399D"/>
    <w:rsid w:val="004B3C59"/>
    <w:rsid w:val="004B4971"/>
    <w:rsid w:val="004B5DA0"/>
    <w:rsid w:val="004C03E0"/>
    <w:rsid w:val="004C129E"/>
    <w:rsid w:val="004C184F"/>
    <w:rsid w:val="004C19EB"/>
    <w:rsid w:val="004C2B95"/>
    <w:rsid w:val="004C51D2"/>
    <w:rsid w:val="004C53AE"/>
    <w:rsid w:val="004D024B"/>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E6AF8"/>
    <w:rsid w:val="004F03FA"/>
    <w:rsid w:val="004F1811"/>
    <w:rsid w:val="004F27D6"/>
    <w:rsid w:val="004F382D"/>
    <w:rsid w:val="004F4337"/>
    <w:rsid w:val="004F4821"/>
    <w:rsid w:val="004F4AA7"/>
    <w:rsid w:val="004F4B45"/>
    <w:rsid w:val="004F6091"/>
    <w:rsid w:val="004F617A"/>
    <w:rsid w:val="004F6B9B"/>
    <w:rsid w:val="00501474"/>
    <w:rsid w:val="005038DC"/>
    <w:rsid w:val="005055B6"/>
    <w:rsid w:val="00506C75"/>
    <w:rsid w:val="00507321"/>
    <w:rsid w:val="00511FAA"/>
    <w:rsid w:val="005125E0"/>
    <w:rsid w:val="00513689"/>
    <w:rsid w:val="00513751"/>
    <w:rsid w:val="005138FA"/>
    <w:rsid w:val="005163F9"/>
    <w:rsid w:val="00516807"/>
    <w:rsid w:val="0051745C"/>
    <w:rsid w:val="0051794A"/>
    <w:rsid w:val="005179D5"/>
    <w:rsid w:val="00520776"/>
    <w:rsid w:val="0052283D"/>
    <w:rsid w:val="00522F01"/>
    <w:rsid w:val="00524786"/>
    <w:rsid w:val="0052492A"/>
    <w:rsid w:val="00524FF5"/>
    <w:rsid w:val="00524FF7"/>
    <w:rsid w:val="00525019"/>
    <w:rsid w:val="0052535C"/>
    <w:rsid w:val="00526C1A"/>
    <w:rsid w:val="00526F8C"/>
    <w:rsid w:val="00527AF4"/>
    <w:rsid w:val="005307C8"/>
    <w:rsid w:val="005308DC"/>
    <w:rsid w:val="00533039"/>
    <w:rsid w:val="00533367"/>
    <w:rsid w:val="0053450A"/>
    <w:rsid w:val="00535952"/>
    <w:rsid w:val="00537A03"/>
    <w:rsid w:val="00537F4A"/>
    <w:rsid w:val="00541A3D"/>
    <w:rsid w:val="00541B25"/>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04B3"/>
    <w:rsid w:val="005714ED"/>
    <w:rsid w:val="005715BB"/>
    <w:rsid w:val="00572A58"/>
    <w:rsid w:val="00575DC2"/>
    <w:rsid w:val="00575FE9"/>
    <w:rsid w:val="005777CB"/>
    <w:rsid w:val="00577837"/>
    <w:rsid w:val="00581C69"/>
    <w:rsid w:val="00582470"/>
    <w:rsid w:val="005837F5"/>
    <w:rsid w:val="00585BBC"/>
    <w:rsid w:val="00585D91"/>
    <w:rsid w:val="00586110"/>
    <w:rsid w:val="00586624"/>
    <w:rsid w:val="005866AF"/>
    <w:rsid w:val="00586C62"/>
    <w:rsid w:val="00587ED5"/>
    <w:rsid w:val="00590074"/>
    <w:rsid w:val="0059256C"/>
    <w:rsid w:val="005929A9"/>
    <w:rsid w:val="00594A08"/>
    <w:rsid w:val="0059576B"/>
    <w:rsid w:val="00595D4F"/>
    <w:rsid w:val="005978BC"/>
    <w:rsid w:val="00597DDD"/>
    <w:rsid w:val="005A0A67"/>
    <w:rsid w:val="005A2C92"/>
    <w:rsid w:val="005A347F"/>
    <w:rsid w:val="005A4834"/>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7B"/>
    <w:rsid w:val="005B71AD"/>
    <w:rsid w:val="005C0CF8"/>
    <w:rsid w:val="005C3804"/>
    <w:rsid w:val="005C3D0C"/>
    <w:rsid w:val="005C4B34"/>
    <w:rsid w:val="005C526C"/>
    <w:rsid w:val="005C5B9E"/>
    <w:rsid w:val="005C5D96"/>
    <w:rsid w:val="005C7EB7"/>
    <w:rsid w:val="005D0468"/>
    <w:rsid w:val="005D118B"/>
    <w:rsid w:val="005D12FB"/>
    <w:rsid w:val="005D3223"/>
    <w:rsid w:val="005D4C4A"/>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64A9"/>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4B2A"/>
    <w:rsid w:val="0062535D"/>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094"/>
    <w:rsid w:val="006743F0"/>
    <w:rsid w:val="00677DF3"/>
    <w:rsid w:val="00680D8F"/>
    <w:rsid w:val="00681138"/>
    <w:rsid w:val="00683B0A"/>
    <w:rsid w:val="0068408D"/>
    <w:rsid w:val="00684823"/>
    <w:rsid w:val="00685239"/>
    <w:rsid w:val="006856DD"/>
    <w:rsid w:val="0068718C"/>
    <w:rsid w:val="0068726D"/>
    <w:rsid w:val="00687D55"/>
    <w:rsid w:val="00687F72"/>
    <w:rsid w:val="00690ADB"/>
    <w:rsid w:val="00692DA7"/>
    <w:rsid w:val="006933AF"/>
    <w:rsid w:val="00693D9C"/>
    <w:rsid w:val="0069424A"/>
    <w:rsid w:val="00694EE4"/>
    <w:rsid w:val="006A1249"/>
    <w:rsid w:val="006A361F"/>
    <w:rsid w:val="006A48B0"/>
    <w:rsid w:val="006A4AA4"/>
    <w:rsid w:val="006B06F7"/>
    <w:rsid w:val="006B2200"/>
    <w:rsid w:val="006B274B"/>
    <w:rsid w:val="006B37EE"/>
    <w:rsid w:val="006B4EBC"/>
    <w:rsid w:val="006B7BEC"/>
    <w:rsid w:val="006B7C00"/>
    <w:rsid w:val="006C4B3F"/>
    <w:rsid w:val="006C4BEC"/>
    <w:rsid w:val="006C7160"/>
    <w:rsid w:val="006C7E2C"/>
    <w:rsid w:val="006D168E"/>
    <w:rsid w:val="006D20A5"/>
    <w:rsid w:val="006D3423"/>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E6A5B"/>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315"/>
    <w:rsid w:val="00706A60"/>
    <w:rsid w:val="00706BD5"/>
    <w:rsid w:val="0070724E"/>
    <w:rsid w:val="0071050E"/>
    <w:rsid w:val="007142C2"/>
    <w:rsid w:val="00714B99"/>
    <w:rsid w:val="00714C84"/>
    <w:rsid w:val="00714F5D"/>
    <w:rsid w:val="00716D19"/>
    <w:rsid w:val="00717274"/>
    <w:rsid w:val="00717AD1"/>
    <w:rsid w:val="00717ECD"/>
    <w:rsid w:val="007211D0"/>
    <w:rsid w:val="00722219"/>
    <w:rsid w:val="00722FB7"/>
    <w:rsid w:val="007270DD"/>
    <w:rsid w:val="0072764E"/>
    <w:rsid w:val="0073025B"/>
    <w:rsid w:val="007323EA"/>
    <w:rsid w:val="0073286A"/>
    <w:rsid w:val="00733A1F"/>
    <w:rsid w:val="00733B44"/>
    <w:rsid w:val="00734198"/>
    <w:rsid w:val="00734774"/>
    <w:rsid w:val="007348F2"/>
    <w:rsid w:val="007349C2"/>
    <w:rsid w:val="007356BD"/>
    <w:rsid w:val="00736169"/>
    <w:rsid w:val="007408E4"/>
    <w:rsid w:val="00741316"/>
    <w:rsid w:val="00741433"/>
    <w:rsid w:val="0074240A"/>
    <w:rsid w:val="00743F82"/>
    <w:rsid w:val="007446C9"/>
    <w:rsid w:val="00744C95"/>
    <w:rsid w:val="00745924"/>
    <w:rsid w:val="00746F0B"/>
    <w:rsid w:val="00747CE8"/>
    <w:rsid w:val="0075000F"/>
    <w:rsid w:val="00750102"/>
    <w:rsid w:val="0075197D"/>
    <w:rsid w:val="00752BB1"/>
    <w:rsid w:val="00753247"/>
    <w:rsid w:val="0075341D"/>
    <w:rsid w:val="007542F9"/>
    <w:rsid w:val="007553A2"/>
    <w:rsid w:val="00755675"/>
    <w:rsid w:val="00757F78"/>
    <w:rsid w:val="00760CF7"/>
    <w:rsid w:val="00761018"/>
    <w:rsid w:val="00761C2D"/>
    <w:rsid w:val="00761CD3"/>
    <w:rsid w:val="0076227E"/>
    <w:rsid w:val="00762CA1"/>
    <w:rsid w:val="00763159"/>
    <w:rsid w:val="007633A1"/>
    <w:rsid w:val="00763451"/>
    <w:rsid w:val="00763E24"/>
    <w:rsid w:val="0076443C"/>
    <w:rsid w:val="00764D30"/>
    <w:rsid w:val="00765AD3"/>
    <w:rsid w:val="00767154"/>
    <w:rsid w:val="00770967"/>
    <w:rsid w:val="00770B4F"/>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6CFF"/>
    <w:rsid w:val="007A7F60"/>
    <w:rsid w:val="007B2A18"/>
    <w:rsid w:val="007B68A5"/>
    <w:rsid w:val="007B6D59"/>
    <w:rsid w:val="007B6DBE"/>
    <w:rsid w:val="007B70B0"/>
    <w:rsid w:val="007C138F"/>
    <w:rsid w:val="007C1D65"/>
    <w:rsid w:val="007C2D09"/>
    <w:rsid w:val="007C4064"/>
    <w:rsid w:val="007C55BA"/>
    <w:rsid w:val="007C7544"/>
    <w:rsid w:val="007C77B1"/>
    <w:rsid w:val="007D3532"/>
    <w:rsid w:val="007D50D0"/>
    <w:rsid w:val="007D53B3"/>
    <w:rsid w:val="007D593F"/>
    <w:rsid w:val="007D6242"/>
    <w:rsid w:val="007D6A37"/>
    <w:rsid w:val="007E092B"/>
    <w:rsid w:val="007E10F0"/>
    <w:rsid w:val="007E1F49"/>
    <w:rsid w:val="007E2143"/>
    <w:rsid w:val="007E3C94"/>
    <w:rsid w:val="007E420D"/>
    <w:rsid w:val="007E5B73"/>
    <w:rsid w:val="007E6BC3"/>
    <w:rsid w:val="007E75E0"/>
    <w:rsid w:val="007F105B"/>
    <w:rsid w:val="007F11F3"/>
    <w:rsid w:val="007F14F8"/>
    <w:rsid w:val="007F1836"/>
    <w:rsid w:val="007F1E8C"/>
    <w:rsid w:val="007F2123"/>
    <w:rsid w:val="007F3489"/>
    <w:rsid w:val="007F3F43"/>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B87"/>
    <w:rsid w:val="00837C1F"/>
    <w:rsid w:val="0084008B"/>
    <w:rsid w:val="00841CD3"/>
    <w:rsid w:val="008436D3"/>
    <w:rsid w:val="00846385"/>
    <w:rsid w:val="00846BA9"/>
    <w:rsid w:val="0084769E"/>
    <w:rsid w:val="00850737"/>
    <w:rsid w:val="00851B16"/>
    <w:rsid w:val="00852452"/>
    <w:rsid w:val="008546AE"/>
    <w:rsid w:val="008568B5"/>
    <w:rsid w:val="00857476"/>
    <w:rsid w:val="00860D77"/>
    <w:rsid w:val="00862A0E"/>
    <w:rsid w:val="008644CC"/>
    <w:rsid w:val="00864ACD"/>
    <w:rsid w:val="00864DB3"/>
    <w:rsid w:val="008650A5"/>
    <w:rsid w:val="00866D40"/>
    <w:rsid w:val="00870615"/>
    <w:rsid w:val="00873784"/>
    <w:rsid w:val="00874347"/>
    <w:rsid w:val="008743D7"/>
    <w:rsid w:val="00876B84"/>
    <w:rsid w:val="00877042"/>
    <w:rsid w:val="008770F6"/>
    <w:rsid w:val="008774A4"/>
    <w:rsid w:val="0088418F"/>
    <w:rsid w:val="00884E6A"/>
    <w:rsid w:val="00885203"/>
    <w:rsid w:val="00885950"/>
    <w:rsid w:val="00887EA8"/>
    <w:rsid w:val="0089033B"/>
    <w:rsid w:val="00891760"/>
    <w:rsid w:val="00891D03"/>
    <w:rsid w:val="008924E3"/>
    <w:rsid w:val="008932EF"/>
    <w:rsid w:val="00895235"/>
    <w:rsid w:val="008A02CA"/>
    <w:rsid w:val="008A02CF"/>
    <w:rsid w:val="008A0730"/>
    <w:rsid w:val="008A2814"/>
    <w:rsid w:val="008A6363"/>
    <w:rsid w:val="008A714D"/>
    <w:rsid w:val="008A7ADB"/>
    <w:rsid w:val="008B00C0"/>
    <w:rsid w:val="008B0D5F"/>
    <w:rsid w:val="008B2417"/>
    <w:rsid w:val="008B2E68"/>
    <w:rsid w:val="008B436F"/>
    <w:rsid w:val="008B4586"/>
    <w:rsid w:val="008B4C43"/>
    <w:rsid w:val="008B4EAD"/>
    <w:rsid w:val="008B5016"/>
    <w:rsid w:val="008B5A30"/>
    <w:rsid w:val="008B7F6C"/>
    <w:rsid w:val="008C4469"/>
    <w:rsid w:val="008C4548"/>
    <w:rsid w:val="008C5577"/>
    <w:rsid w:val="008C65A5"/>
    <w:rsid w:val="008C6749"/>
    <w:rsid w:val="008D1100"/>
    <w:rsid w:val="008D115A"/>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E6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2383"/>
    <w:rsid w:val="00912588"/>
    <w:rsid w:val="0091316F"/>
    <w:rsid w:val="00914CC1"/>
    <w:rsid w:val="0091645D"/>
    <w:rsid w:val="00916926"/>
    <w:rsid w:val="009179E9"/>
    <w:rsid w:val="00917CA1"/>
    <w:rsid w:val="009209DE"/>
    <w:rsid w:val="00920CE6"/>
    <w:rsid w:val="009211FA"/>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7CD"/>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55DA3"/>
    <w:rsid w:val="009615B4"/>
    <w:rsid w:val="009622C8"/>
    <w:rsid w:val="00962CFA"/>
    <w:rsid w:val="00964D1D"/>
    <w:rsid w:val="00965127"/>
    <w:rsid w:val="00965128"/>
    <w:rsid w:val="00966871"/>
    <w:rsid w:val="00972524"/>
    <w:rsid w:val="009726E6"/>
    <w:rsid w:val="0097477D"/>
    <w:rsid w:val="0097597A"/>
    <w:rsid w:val="00980062"/>
    <w:rsid w:val="00980CD4"/>
    <w:rsid w:val="00981474"/>
    <w:rsid w:val="00982913"/>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07DF"/>
    <w:rsid w:val="009B1B62"/>
    <w:rsid w:val="009B1E15"/>
    <w:rsid w:val="009B1E82"/>
    <w:rsid w:val="009B2B70"/>
    <w:rsid w:val="009B4E76"/>
    <w:rsid w:val="009B529E"/>
    <w:rsid w:val="009B6E67"/>
    <w:rsid w:val="009B7C10"/>
    <w:rsid w:val="009C0D8A"/>
    <w:rsid w:val="009C0E0A"/>
    <w:rsid w:val="009C1F65"/>
    <w:rsid w:val="009C20EB"/>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833"/>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E58"/>
    <w:rsid w:val="00A0552D"/>
    <w:rsid w:val="00A05CD9"/>
    <w:rsid w:val="00A06B3C"/>
    <w:rsid w:val="00A06EFB"/>
    <w:rsid w:val="00A105BC"/>
    <w:rsid w:val="00A1095D"/>
    <w:rsid w:val="00A10EFC"/>
    <w:rsid w:val="00A117BD"/>
    <w:rsid w:val="00A1542B"/>
    <w:rsid w:val="00A15BD7"/>
    <w:rsid w:val="00A20617"/>
    <w:rsid w:val="00A22500"/>
    <w:rsid w:val="00A237D2"/>
    <w:rsid w:val="00A2446D"/>
    <w:rsid w:val="00A24710"/>
    <w:rsid w:val="00A24E2C"/>
    <w:rsid w:val="00A25730"/>
    <w:rsid w:val="00A25B1B"/>
    <w:rsid w:val="00A26192"/>
    <w:rsid w:val="00A27A49"/>
    <w:rsid w:val="00A27FB8"/>
    <w:rsid w:val="00A31694"/>
    <w:rsid w:val="00A32927"/>
    <w:rsid w:val="00A32A73"/>
    <w:rsid w:val="00A33031"/>
    <w:rsid w:val="00A33066"/>
    <w:rsid w:val="00A34C1B"/>
    <w:rsid w:val="00A3547F"/>
    <w:rsid w:val="00A379F5"/>
    <w:rsid w:val="00A37A0C"/>
    <w:rsid w:val="00A400C4"/>
    <w:rsid w:val="00A40339"/>
    <w:rsid w:val="00A40553"/>
    <w:rsid w:val="00A420B4"/>
    <w:rsid w:val="00A429F3"/>
    <w:rsid w:val="00A44177"/>
    <w:rsid w:val="00A451EA"/>
    <w:rsid w:val="00A47E10"/>
    <w:rsid w:val="00A5067F"/>
    <w:rsid w:val="00A50687"/>
    <w:rsid w:val="00A52CE0"/>
    <w:rsid w:val="00A56419"/>
    <w:rsid w:val="00A57C04"/>
    <w:rsid w:val="00A57DE7"/>
    <w:rsid w:val="00A613C0"/>
    <w:rsid w:val="00A617E0"/>
    <w:rsid w:val="00A61D65"/>
    <w:rsid w:val="00A63EFE"/>
    <w:rsid w:val="00A6483A"/>
    <w:rsid w:val="00A64C2B"/>
    <w:rsid w:val="00A658AB"/>
    <w:rsid w:val="00A65F2E"/>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C5E23"/>
    <w:rsid w:val="00AD24F5"/>
    <w:rsid w:val="00AD29D2"/>
    <w:rsid w:val="00AD2CAC"/>
    <w:rsid w:val="00AD4722"/>
    <w:rsid w:val="00AD509E"/>
    <w:rsid w:val="00AD6B26"/>
    <w:rsid w:val="00AD6F1F"/>
    <w:rsid w:val="00AD6F5E"/>
    <w:rsid w:val="00AD7845"/>
    <w:rsid w:val="00AE1237"/>
    <w:rsid w:val="00AE15D4"/>
    <w:rsid w:val="00AE25CD"/>
    <w:rsid w:val="00AE2AC2"/>
    <w:rsid w:val="00AE3B83"/>
    <w:rsid w:val="00AE489B"/>
    <w:rsid w:val="00AE73B8"/>
    <w:rsid w:val="00AF0A4F"/>
    <w:rsid w:val="00AF0BD8"/>
    <w:rsid w:val="00AF2A6F"/>
    <w:rsid w:val="00AF4BDA"/>
    <w:rsid w:val="00AF5561"/>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5EC1"/>
    <w:rsid w:val="00B16CB8"/>
    <w:rsid w:val="00B173E5"/>
    <w:rsid w:val="00B20746"/>
    <w:rsid w:val="00B22327"/>
    <w:rsid w:val="00B237D6"/>
    <w:rsid w:val="00B24034"/>
    <w:rsid w:val="00B24E33"/>
    <w:rsid w:val="00B259C6"/>
    <w:rsid w:val="00B2600C"/>
    <w:rsid w:val="00B26941"/>
    <w:rsid w:val="00B31264"/>
    <w:rsid w:val="00B31484"/>
    <w:rsid w:val="00B32B65"/>
    <w:rsid w:val="00B35749"/>
    <w:rsid w:val="00B36C4C"/>
    <w:rsid w:val="00B3779D"/>
    <w:rsid w:val="00B4089C"/>
    <w:rsid w:val="00B414EA"/>
    <w:rsid w:val="00B41516"/>
    <w:rsid w:val="00B4190A"/>
    <w:rsid w:val="00B42034"/>
    <w:rsid w:val="00B42C88"/>
    <w:rsid w:val="00B432DD"/>
    <w:rsid w:val="00B44482"/>
    <w:rsid w:val="00B44BE8"/>
    <w:rsid w:val="00B4500F"/>
    <w:rsid w:val="00B46A7A"/>
    <w:rsid w:val="00B47BBD"/>
    <w:rsid w:val="00B50F38"/>
    <w:rsid w:val="00B5381F"/>
    <w:rsid w:val="00B53B44"/>
    <w:rsid w:val="00B54BE8"/>
    <w:rsid w:val="00B563E5"/>
    <w:rsid w:val="00B576D3"/>
    <w:rsid w:val="00B57A2D"/>
    <w:rsid w:val="00B57D27"/>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4BF4"/>
    <w:rsid w:val="00B753BB"/>
    <w:rsid w:val="00B75611"/>
    <w:rsid w:val="00B75648"/>
    <w:rsid w:val="00B758D2"/>
    <w:rsid w:val="00B75963"/>
    <w:rsid w:val="00B75BF3"/>
    <w:rsid w:val="00B75F16"/>
    <w:rsid w:val="00B76F5E"/>
    <w:rsid w:val="00B813A7"/>
    <w:rsid w:val="00B817CE"/>
    <w:rsid w:val="00B81F4E"/>
    <w:rsid w:val="00B82615"/>
    <w:rsid w:val="00B870EA"/>
    <w:rsid w:val="00B87CFD"/>
    <w:rsid w:val="00B90535"/>
    <w:rsid w:val="00B91F82"/>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A6288"/>
    <w:rsid w:val="00BB0175"/>
    <w:rsid w:val="00BB11DB"/>
    <w:rsid w:val="00BB22D7"/>
    <w:rsid w:val="00BB465E"/>
    <w:rsid w:val="00BB5758"/>
    <w:rsid w:val="00BB5808"/>
    <w:rsid w:val="00BC09AA"/>
    <w:rsid w:val="00BC0EFC"/>
    <w:rsid w:val="00BC1019"/>
    <w:rsid w:val="00BC1E3F"/>
    <w:rsid w:val="00BC2F45"/>
    <w:rsid w:val="00BC3769"/>
    <w:rsid w:val="00BC3CA5"/>
    <w:rsid w:val="00BC42BB"/>
    <w:rsid w:val="00BC55B2"/>
    <w:rsid w:val="00BC688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E76F4"/>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770"/>
    <w:rsid w:val="00C13CAD"/>
    <w:rsid w:val="00C14EF2"/>
    <w:rsid w:val="00C14F54"/>
    <w:rsid w:val="00C15C92"/>
    <w:rsid w:val="00C164D5"/>
    <w:rsid w:val="00C16908"/>
    <w:rsid w:val="00C16F25"/>
    <w:rsid w:val="00C172A6"/>
    <w:rsid w:val="00C204C2"/>
    <w:rsid w:val="00C21516"/>
    <w:rsid w:val="00C22EF7"/>
    <w:rsid w:val="00C24247"/>
    <w:rsid w:val="00C2441E"/>
    <w:rsid w:val="00C24A43"/>
    <w:rsid w:val="00C24AB0"/>
    <w:rsid w:val="00C25A08"/>
    <w:rsid w:val="00C25C2A"/>
    <w:rsid w:val="00C2655D"/>
    <w:rsid w:val="00C265C3"/>
    <w:rsid w:val="00C27AD7"/>
    <w:rsid w:val="00C30CBD"/>
    <w:rsid w:val="00C345F8"/>
    <w:rsid w:val="00C348DA"/>
    <w:rsid w:val="00C34BE0"/>
    <w:rsid w:val="00C35250"/>
    <w:rsid w:val="00C3596A"/>
    <w:rsid w:val="00C35A6B"/>
    <w:rsid w:val="00C365D9"/>
    <w:rsid w:val="00C36FCD"/>
    <w:rsid w:val="00C378BC"/>
    <w:rsid w:val="00C41427"/>
    <w:rsid w:val="00C41F30"/>
    <w:rsid w:val="00C432B5"/>
    <w:rsid w:val="00C43730"/>
    <w:rsid w:val="00C43D68"/>
    <w:rsid w:val="00C4412C"/>
    <w:rsid w:val="00C44F77"/>
    <w:rsid w:val="00C4591F"/>
    <w:rsid w:val="00C46736"/>
    <w:rsid w:val="00C46BFA"/>
    <w:rsid w:val="00C473D4"/>
    <w:rsid w:val="00C51044"/>
    <w:rsid w:val="00C54A0F"/>
    <w:rsid w:val="00C56139"/>
    <w:rsid w:val="00C56609"/>
    <w:rsid w:val="00C567CB"/>
    <w:rsid w:val="00C56B8B"/>
    <w:rsid w:val="00C57D60"/>
    <w:rsid w:val="00C57E04"/>
    <w:rsid w:val="00C60F4B"/>
    <w:rsid w:val="00C61466"/>
    <w:rsid w:val="00C6283C"/>
    <w:rsid w:val="00C656E1"/>
    <w:rsid w:val="00C6582E"/>
    <w:rsid w:val="00C66454"/>
    <w:rsid w:val="00C67EE9"/>
    <w:rsid w:val="00C702DD"/>
    <w:rsid w:val="00C70D99"/>
    <w:rsid w:val="00C7108B"/>
    <w:rsid w:val="00C71BA4"/>
    <w:rsid w:val="00C72321"/>
    <w:rsid w:val="00C727FC"/>
    <w:rsid w:val="00C74A00"/>
    <w:rsid w:val="00C74E3E"/>
    <w:rsid w:val="00C76306"/>
    <w:rsid w:val="00C770F3"/>
    <w:rsid w:val="00C81761"/>
    <w:rsid w:val="00C81DAA"/>
    <w:rsid w:val="00C828A1"/>
    <w:rsid w:val="00C857FA"/>
    <w:rsid w:val="00C86220"/>
    <w:rsid w:val="00C87EF4"/>
    <w:rsid w:val="00C90C09"/>
    <w:rsid w:val="00C9160A"/>
    <w:rsid w:val="00C94CF5"/>
    <w:rsid w:val="00C95755"/>
    <w:rsid w:val="00C957AA"/>
    <w:rsid w:val="00CA01DE"/>
    <w:rsid w:val="00CA0A58"/>
    <w:rsid w:val="00CA2E8B"/>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0A6D"/>
    <w:rsid w:val="00CC1A15"/>
    <w:rsid w:val="00CC1A8F"/>
    <w:rsid w:val="00CC21EF"/>
    <w:rsid w:val="00CC3DF7"/>
    <w:rsid w:val="00CC6996"/>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4988"/>
    <w:rsid w:val="00D34BA7"/>
    <w:rsid w:val="00D34FB4"/>
    <w:rsid w:val="00D35852"/>
    <w:rsid w:val="00D37689"/>
    <w:rsid w:val="00D376C5"/>
    <w:rsid w:val="00D4021A"/>
    <w:rsid w:val="00D40BA8"/>
    <w:rsid w:val="00D40BE3"/>
    <w:rsid w:val="00D43F4A"/>
    <w:rsid w:val="00D44E8C"/>
    <w:rsid w:val="00D45AE2"/>
    <w:rsid w:val="00D461FC"/>
    <w:rsid w:val="00D46D79"/>
    <w:rsid w:val="00D50D71"/>
    <w:rsid w:val="00D5256C"/>
    <w:rsid w:val="00D53228"/>
    <w:rsid w:val="00D54C21"/>
    <w:rsid w:val="00D54E4A"/>
    <w:rsid w:val="00D558B5"/>
    <w:rsid w:val="00D57EE3"/>
    <w:rsid w:val="00D61922"/>
    <w:rsid w:val="00D61DE1"/>
    <w:rsid w:val="00D6223C"/>
    <w:rsid w:val="00D63ED7"/>
    <w:rsid w:val="00D6483B"/>
    <w:rsid w:val="00D64CC1"/>
    <w:rsid w:val="00D6650E"/>
    <w:rsid w:val="00D70515"/>
    <w:rsid w:val="00D7158E"/>
    <w:rsid w:val="00D7664C"/>
    <w:rsid w:val="00D76EDD"/>
    <w:rsid w:val="00D80D52"/>
    <w:rsid w:val="00D8250E"/>
    <w:rsid w:val="00D83353"/>
    <w:rsid w:val="00D83673"/>
    <w:rsid w:val="00D846AC"/>
    <w:rsid w:val="00D92B16"/>
    <w:rsid w:val="00D935F0"/>
    <w:rsid w:val="00D939C9"/>
    <w:rsid w:val="00D94917"/>
    <w:rsid w:val="00D953BF"/>
    <w:rsid w:val="00D95F67"/>
    <w:rsid w:val="00D97B69"/>
    <w:rsid w:val="00DA07ED"/>
    <w:rsid w:val="00DA3CCD"/>
    <w:rsid w:val="00DA4474"/>
    <w:rsid w:val="00DA4A00"/>
    <w:rsid w:val="00DA71C2"/>
    <w:rsid w:val="00DA72C5"/>
    <w:rsid w:val="00DB10DA"/>
    <w:rsid w:val="00DB1A6B"/>
    <w:rsid w:val="00DB23F8"/>
    <w:rsid w:val="00DB2766"/>
    <w:rsid w:val="00DB33E2"/>
    <w:rsid w:val="00DB34A5"/>
    <w:rsid w:val="00DB3522"/>
    <w:rsid w:val="00DB636E"/>
    <w:rsid w:val="00DC02E9"/>
    <w:rsid w:val="00DC1A4D"/>
    <w:rsid w:val="00DC2B4C"/>
    <w:rsid w:val="00DC301D"/>
    <w:rsid w:val="00DD03CA"/>
    <w:rsid w:val="00DD1433"/>
    <w:rsid w:val="00DD15D3"/>
    <w:rsid w:val="00DD1D49"/>
    <w:rsid w:val="00DD21D0"/>
    <w:rsid w:val="00DD2881"/>
    <w:rsid w:val="00DD2AB2"/>
    <w:rsid w:val="00DD5B0D"/>
    <w:rsid w:val="00DD5E23"/>
    <w:rsid w:val="00DD6EF4"/>
    <w:rsid w:val="00DE0653"/>
    <w:rsid w:val="00DE0A67"/>
    <w:rsid w:val="00DE103B"/>
    <w:rsid w:val="00DE1AB0"/>
    <w:rsid w:val="00DE1DF5"/>
    <w:rsid w:val="00DE3497"/>
    <w:rsid w:val="00DE3CDE"/>
    <w:rsid w:val="00DE530C"/>
    <w:rsid w:val="00DE5C28"/>
    <w:rsid w:val="00DE6EE4"/>
    <w:rsid w:val="00DE6F1D"/>
    <w:rsid w:val="00DE76AD"/>
    <w:rsid w:val="00DF0CDB"/>
    <w:rsid w:val="00DF263A"/>
    <w:rsid w:val="00DF61F8"/>
    <w:rsid w:val="00DF7FDC"/>
    <w:rsid w:val="00E01991"/>
    <w:rsid w:val="00E01BA3"/>
    <w:rsid w:val="00E02F44"/>
    <w:rsid w:val="00E03218"/>
    <w:rsid w:val="00E04638"/>
    <w:rsid w:val="00E05CF7"/>
    <w:rsid w:val="00E07B66"/>
    <w:rsid w:val="00E07E79"/>
    <w:rsid w:val="00E10A24"/>
    <w:rsid w:val="00E10F1B"/>
    <w:rsid w:val="00E11884"/>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69A"/>
    <w:rsid w:val="00E32CEF"/>
    <w:rsid w:val="00E32D9A"/>
    <w:rsid w:val="00E3435E"/>
    <w:rsid w:val="00E35259"/>
    <w:rsid w:val="00E35905"/>
    <w:rsid w:val="00E3598A"/>
    <w:rsid w:val="00E35EAB"/>
    <w:rsid w:val="00E35F74"/>
    <w:rsid w:val="00E37E0F"/>
    <w:rsid w:val="00E403FE"/>
    <w:rsid w:val="00E40D09"/>
    <w:rsid w:val="00E41C88"/>
    <w:rsid w:val="00E42D74"/>
    <w:rsid w:val="00E4571B"/>
    <w:rsid w:val="00E458F4"/>
    <w:rsid w:val="00E45E40"/>
    <w:rsid w:val="00E46346"/>
    <w:rsid w:val="00E47571"/>
    <w:rsid w:val="00E50196"/>
    <w:rsid w:val="00E51824"/>
    <w:rsid w:val="00E56796"/>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EE8"/>
    <w:rsid w:val="00E94DE5"/>
    <w:rsid w:val="00E9570D"/>
    <w:rsid w:val="00E95D73"/>
    <w:rsid w:val="00E95DFA"/>
    <w:rsid w:val="00E9613D"/>
    <w:rsid w:val="00E965E9"/>
    <w:rsid w:val="00EA01A4"/>
    <w:rsid w:val="00EA01B4"/>
    <w:rsid w:val="00EA0F32"/>
    <w:rsid w:val="00EA210F"/>
    <w:rsid w:val="00EA213D"/>
    <w:rsid w:val="00EA297B"/>
    <w:rsid w:val="00EA2F55"/>
    <w:rsid w:val="00EA4AD3"/>
    <w:rsid w:val="00EA5611"/>
    <w:rsid w:val="00EA5E7F"/>
    <w:rsid w:val="00EA6EAE"/>
    <w:rsid w:val="00EA71F9"/>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25FA"/>
    <w:rsid w:val="00ED2944"/>
    <w:rsid w:val="00ED383C"/>
    <w:rsid w:val="00ED5013"/>
    <w:rsid w:val="00ED698B"/>
    <w:rsid w:val="00ED7FC6"/>
    <w:rsid w:val="00EE0562"/>
    <w:rsid w:val="00EE0947"/>
    <w:rsid w:val="00EE2892"/>
    <w:rsid w:val="00EE4085"/>
    <w:rsid w:val="00EE40F9"/>
    <w:rsid w:val="00EE4852"/>
    <w:rsid w:val="00EE4D6B"/>
    <w:rsid w:val="00EE602A"/>
    <w:rsid w:val="00EE79C1"/>
    <w:rsid w:val="00EF0C6F"/>
    <w:rsid w:val="00EF13B6"/>
    <w:rsid w:val="00EF1C26"/>
    <w:rsid w:val="00EF2A91"/>
    <w:rsid w:val="00EF32CF"/>
    <w:rsid w:val="00EF414A"/>
    <w:rsid w:val="00EF41C4"/>
    <w:rsid w:val="00EF640E"/>
    <w:rsid w:val="00F024CC"/>
    <w:rsid w:val="00F032A6"/>
    <w:rsid w:val="00F03E79"/>
    <w:rsid w:val="00F059E2"/>
    <w:rsid w:val="00F06136"/>
    <w:rsid w:val="00F06570"/>
    <w:rsid w:val="00F100A9"/>
    <w:rsid w:val="00F10DE4"/>
    <w:rsid w:val="00F11637"/>
    <w:rsid w:val="00F126D1"/>
    <w:rsid w:val="00F1272C"/>
    <w:rsid w:val="00F12FAA"/>
    <w:rsid w:val="00F147EB"/>
    <w:rsid w:val="00F169F3"/>
    <w:rsid w:val="00F203B8"/>
    <w:rsid w:val="00F21FBF"/>
    <w:rsid w:val="00F225FF"/>
    <w:rsid w:val="00F233DA"/>
    <w:rsid w:val="00F2395F"/>
    <w:rsid w:val="00F23D4C"/>
    <w:rsid w:val="00F24230"/>
    <w:rsid w:val="00F249C5"/>
    <w:rsid w:val="00F26146"/>
    <w:rsid w:val="00F2691F"/>
    <w:rsid w:val="00F2693F"/>
    <w:rsid w:val="00F26F3D"/>
    <w:rsid w:val="00F3106D"/>
    <w:rsid w:val="00F3130D"/>
    <w:rsid w:val="00F3149C"/>
    <w:rsid w:val="00F34DE7"/>
    <w:rsid w:val="00F36261"/>
    <w:rsid w:val="00F37330"/>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606E6"/>
    <w:rsid w:val="00F60D38"/>
    <w:rsid w:val="00F6173E"/>
    <w:rsid w:val="00F624FF"/>
    <w:rsid w:val="00F62A6A"/>
    <w:rsid w:val="00F64D30"/>
    <w:rsid w:val="00F65226"/>
    <w:rsid w:val="00F652F0"/>
    <w:rsid w:val="00F6648A"/>
    <w:rsid w:val="00F66CA5"/>
    <w:rsid w:val="00F66E8F"/>
    <w:rsid w:val="00F70621"/>
    <w:rsid w:val="00F70CB0"/>
    <w:rsid w:val="00F71A2A"/>
    <w:rsid w:val="00F71AC1"/>
    <w:rsid w:val="00F71FDF"/>
    <w:rsid w:val="00F73140"/>
    <w:rsid w:val="00F7344A"/>
    <w:rsid w:val="00F73467"/>
    <w:rsid w:val="00F744E2"/>
    <w:rsid w:val="00F7547F"/>
    <w:rsid w:val="00F764DD"/>
    <w:rsid w:val="00F76714"/>
    <w:rsid w:val="00F77091"/>
    <w:rsid w:val="00F77691"/>
    <w:rsid w:val="00F77DF1"/>
    <w:rsid w:val="00F80845"/>
    <w:rsid w:val="00F80983"/>
    <w:rsid w:val="00F82FF1"/>
    <w:rsid w:val="00F8363B"/>
    <w:rsid w:val="00F83AD7"/>
    <w:rsid w:val="00F83C4C"/>
    <w:rsid w:val="00F8433D"/>
    <w:rsid w:val="00F85B99"/>
    <w:rsid w:val="00F86416"/>
    <w:rsid w:val="00F86E64"/>
    <w:rsid w:val="00F90603"/>
    <w:rsid w:val="00F9122E"/>
    <w:rsid w:val="00F921B8"/>
    <w:rsid w:val="00F924B0"/>
    <w:rsid w:val="00F967A6"/>
    <w:rsid w:val="00FA0BDF"/>
    <w:rsid w:val="00FA0F15"/>
    <w:rsid w:val="00FA14E1"/>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22"/>
    <w:rsid w:val="00FB55CB"/>
    <w:rsid w:val="00FB635B"/>
    <w:rsid w:val="00FB6970"/>
    <w:rsid w:val="00FC0A74"/>
    <w:rsid w:val="00FC0EB2"/>
    <w:rsid w:val="00FC0EF4"/>
    <w:rsid w:val="00FC17FC"/>
    <w:rsid w:val="00FC28A6"/>
    <w:rsid w:val="00FC28FE"/>
    <w:rsid w:val="00FC2A54"/>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E7368"/>
    <w:rsid w:val="00FF04F1"/>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7814C5D6-2B42-4AEB-9126-6C0525095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B8F"/>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F6648A"/>
    <w:pPr>
      <w:keepNext/>
      <w:jc w:val="right"/>
      <w:outlineLvl w:val="0"/>
    </w:pPr>
    <w:rPr>
      <w:rFonts w:ascii="TimesLT" w:hAnsi="TimesLT"/>
      <w:szCs w:val="20"/>
      <w:lang w:eastAsia="lt-LT"/>
    </w:rPr>
  </w:style>
  <w:style w:type="paragraph" w:styleId="Antrat2">
    <w:name w:val="heading 2"/>
    <w:aliases w:val="Title Header2"/>
    <w:basedOn w:val="prastasis"/>
    <w:next w:val="prastasis"/>
    <w:link w:val="Antrat2Diagrama"/>
    <w:uiPriority w:val="99"/>
    <w:qFormat/>
    <w:rsid w:val="00C22EF7"/>
    <w:pPr>
      <w:keepNext/>
      <w:keepLines/>
      <w:spacing w:before="200"/>
      <w:outlineLvl w:val="1"/>
    </w:pPr>
    <w:rPr>
      <w:rFonts w:ascii="Cambria" w:hAnsi="Cambria"/>
      <w:b/>
      <w:bCs/>
      <w:color w:val="4F81BD"/>
      <w:sz w:val="26"/>
      <w:szCs w:val="26"/>
      <w:lang w:val="en-GB" w:eastAsia="lt-LT"/>
    </w:rPr>
  </w:style>
  <w:style w:type="paragraph" w:styleId="Antrat3">
    <w:name w:val="heading 3"/>
    <w:aliases w:val="Section Header3,Sub-Clause Paragraph"/>
    <w:basedOn w:val="prastasis"/>
    <w:next w:val="prastasis"/>
    <w:link w:val="Antrat3Diagrama"/>
    <w:uiPriority w:val="99"/>
    <w:qFormat/>
    <w:rsid w:val="00C22EF7"/>
    <w:pPr>
      <w:keepNext/>
      <w:keepLines/>
      <w:spacing w:before="200"/>
      <w:outlineLvl w:val="2"/>
    </w:pPr>
    <w:rPr>
      <w:rFonts w:ascii="Cambria" w:hAnsi="Cambria"/>
      <w:b/>
      <w:bCs/>
      <w:color w:val="4F81BD"/>
      <w:lang w:val="en-GB" w:eastAsia="lt-LT"/>
    </w:rPr>
  </w:style>
  <w:style w:type="paragraph" w:styleId="Antrat4">
    <w:name w:val="heading 4"/>
    <w:aliases w:val="Sub-Clause Sub-paragraph,Heading 4 Char Char Char Char"/>
    <w:basedOn w:val="prastasis"/>
    <w:next w:val="prastasis"/>
    <w:link w:val="Antrat4Diagrama"/>
    <w:uiPriority w:val="99"/>
    <w:qFormat/>
    <w:rsid w:val="00C22EF7"/>
    <w:pPr>
      <w:keepNext/>
      <w:tabs>
        <w:tab w:val="num" w:pos="1824"/>
      </w:tabs>
      <w:ind w:left="1824" w:hanging="864"/>
      <w:outlineLvl w:val="3"/>
    </w:pPr>
    <w:rPr>
      <w:b/>
      <w:sz w:val="44"/>
      <w:szCs w:val="20"/>
      <w:lang w:eastAsia="lt-LT"/>
    </w:rPr>
  </w:style>
  <w:style w:type="paragraph" w:styleId="Antrat5">
    <w:name w:val="heading 5"/>
    <w:basedOn w:val="prastasis"/>
    <w:next w:val="prastasis"/>
    <w:link w:val="Antrat5Diagrama"/>
    <w:uiPriority w:val="99"/>
    <w:qFormat/>
    <w:rsid w:val="00C22EF7"/>
    <w:pPr>
      <w:keepNext/>
      <w:tabs>
        <w:tab w:val="num" w:pos="1608"/>
      </w:tabs>
      <w:ind w:left="1608" w:hanging="1008"/>
      <w:outlineLvl w:val="4"/>
    </w:pPr>
    <w:rPr>
      <w:b/>
      <w:sz w:val="40"/>
      <w:szCs w:val="20"/>
      <w:lang w:eastAsia="lt-LT"/>
    </w:rPr>
  </w:style>
  <w:style w:type="paragraph" w:styleId="Antrat6">
    <w:name w:val="heading 6"/>
    <w:basedOn w:val="prastasis"/>
    <w:next w:val="prastasis"/>
    <w:link w:val="Antrat6Diagrama"/>
    <w:uiPriority w:val="99"/>
    <w:qFormat/>
    <w:rsid w:val="00C22EF7"/>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22EF7"/>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22EF7"/>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6648A"/>
    <w:pPr>
      <w:keepNext/>
      <w:jc w:val="center"/>
      <w:outlineLvl w:val="8"/>
    </w:pPr>
    <w:rPr>
      <w:b/>
      <w:bCs/>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F6648A"/>
    <w:rPr>
      <w:rFonts w:ascii="TimesLT" w:hAnsi="TimesLT" w:cs="Times New Roman"/>
      <w:sz w:val="20"/>
    </w:rPr>
  </w:style>
  <w:style w:type="character" w:customStyle="1" w:styleId="Antrat2Diagrama">
    <w:name w:val="Antraštė 2 Diagrama"/>
    <w:aliases w:val="Title Header2 Diagrama"/>
    <w:link w:val="Antrat2"/>
    <w:uiPriority w:val="99"/>
    <w:locked/>
    <w:rsid w:val="00C22EF7"/>
    <w:rPr>
      <w:rFonts w:ascii="Cambria" w:hAnsi="Cambria" w:cs="Times New Roman"/>
      <w:b/>
      <w:color w:val="4F81BD"/>
      <w:sz w:val="26"/>
      <w:lang w:val="en-GB"/>
    </w:rPr>
  </w:style>
  <w:style w:type="character" w:customStyle="1" w:styleId="Antrat3Diagrama">
    <w:name w:val="Antraštė 3 Diagrama"/>
    <w:aliases w:val="Section Header3 Diagrama,Sub-Clause Paragraph Diagrama"/>
    <w:link w:val="Antrat3"/>
    <w:uiPriority w:val="99"/>
    <w:locked/>
    <w:rsid w:val="00C22EF7"/>
    <w:rPr>
      <w:rFonts w:ascii="Cambria" w:hAnsi="Cambria" w:cs="Times New Roman"/>
      <w:b/>
      <w:color w:val="4F81BD"/>
      <w:sz w:val="24"/>
      <w:lang w:val="en-GB"/>
    </w:rPr>
  </w:style>
  <w:style w:type="character" w:customStyle="1" w:styleId="Antrat4Diagrama">
    <w:name w:val="Antraštė 4 Diagrama"/>
    <w:aliases w:val="Sub-Clause Sub-paragraph Diagrama,Heading 4 Char Char Char Char Diagrama"/>
    <w:link w:val="Antrat4"/>
    <w:uiPriority w:val="99"/>
    <w:locked/>
    <w:rsid w:val="00C22EF7"/>
    <w:rPr>
      <w:rFonts w:ascii="Times New Roman" w:hAnsi="Times New Roman" w:cs="Times New Roman"/>
      <w:b/>
      <w:sz w:val="20"/>
      <w:lang w:eastAsia="lt-LT"/>
    </w:rPr>
  </w:style>
  <w:style w:type="character" w:customStyle="1" w:styleId="Antrat5Diagrama">
    <w:name w:val="Antraštė 5 Diagrama"/>
    <w:link w:val="Antrat5"/>
    <w:uiPriority w:val="99"/>
    <w:locked/>
    <w:rsid w:val="00C22EF7"/>
    <w:rPr>
      <w:rFonts w:ascii="Times New Roman" w:hAnsi="Times New Roman" w:cs="Times New Roman"/>
      <w:b/>
      <w:sz w:val="20"/>
      <w:lang w:eastAsia="lt-LT"/>
    </w:rPr>
  </w:style>
  <w:style w:type="character" w:customStyle="1" w:styleId="Antrat6Diagrama">
    <w:name w:val="Antraštė 6 Diagrama"/>
    <w:link w:val="Antrat6"/>
    <w:uiPriority w:val="99"/>
    <w:locked/>
    <w:rsid w:val="00C22EF7"/>
    <w:rPr>
      <w:rFonts w:ascii="Times New Roman" w:hAnsi="Times New Roman" w:cs="Times New Roman"/>
      <w:b/>
      <w:sz w:val="20"/>
      <w:lang w:eastAsia="lt-LT"/>
    </w:rPr>
  </w:style>
  <w:style w:type="character" w:customStyle="1" w:styleId="Antrat7Diagrama">
    <w:name w:val="Antraštė 7 Diagrama"/>
    <w:link w:val="Antrat7"/>
    <w:uiPriority w:val="99"/>
    <w:locked/>
    <w:rsid w:val="00C22EF7"/>
    <w:rPr>
      <w:rFonts w:ascii="Times New Roman" w:hAnsi="Times New Roman" w:cs="Times New Roman"/>
      <w:sz w:val="20"/>
      <w:lang w:eastAsia="lt-LT"/>
    </w:rPr>
  </w:style>
  <w:style w:type="character" w:customStyle="1" w:styleId="Antrat8Diagrama">
    <w:name w:val="Antraštė 8 Diagrama"/>
    <w:link w:val="Antrat8"/>
    <w:uiPriority w:val="99"/>
    <w:locked/>
    <w:rsid w:val="00C22EF7"/>
    <w:rPr>
      <w:rFonts w:ascii="Times New Roman" w:hAnsi="Times New Roman" w:cs="Times New Roman"/>
      <w:b/>
      <w:sz w:val="20"/>
      <w:lang w:eastAsia="lt-LT"/>
    </w:rPr>
  </w:style>
  <w:style w:type="character" w:customStyle="1" w:styleId="Antrat9Diagrama">
    <w:name w:val="Antraštė 9 Diagrama"/>
    <w:link w:val="Antrat9"/>
    <w:uiPriority w:val="99"/>
    <w:locked/>
    <w:rsid w:val="00F6648A"/>
    <w:rPr>
      <w:rFonts w:ascii="Times New Roman" w:hAnsi="Times New Roman" w:cs="Times New Roman"/>
      <w:b/>
      <w:sz w:val="20"/>
    </w:rPr>
  </w:style>
  <w:style w:type="paragraph" w:styleId="Sraopastraipa">
    <w:name w:val="List Paragraph"/>
    <w:aliases w:val="ERP-List Paragraph,List Paragraph11,lp1,Bullet 1,Use Case List Paragraph,List Paragraph Red,Bullet EY,List Paragraph111,Numbering,List Paragraph1,List Paragraph2,List Paragraph21,Lentele,List not in Table,Buletai,Paragraph,punktai"/>
    <w:basedOn w:val="prastasis"/>
    <w:link w:val="SraopastraipaDiagrama"/>
    <w:uiPriority w:val="34"/>
    <w:qFormat/>
    <w:rsid w:val="005F7B12"/>
    <w:pPr>
      <w:ind w:left="720"/>
      <w:contextualSpacing/>
    </w:pPr>
  </w:style>
  <w:style w:type="character" w:styleId="Hipersaitas">
    <w:name w:val="Hyperlink"/>
    <w:uiPriority w:val="99"/>
    <w:rsid w:val="00851B16"/>
    <w:rPr>
      <w:rFonts w:cs="Times New Roman"/>
      <w:color w:val="0000FF"/>
      <w:u w:val="single"/>
    </w:rPr>
  </w:style>
  <w:style w:type="paragraph" w:styleId="Debesliotekstas">
    <w:name w:val="Balloon Text"/>
    <w:basedOn w:val="prastasis"/>
    <w:link w:val="DebesliotekstasDiagrama"/>
    <w:uiPriority w:val="99"/>
    <w:rsid w:val="001808DB"/>
    <w:rPr>
      <w:rFonts w:ascii="Tahoma" w:hAnsi="Tahoma"/>
      <w:sz w:val="16"/>
      <w:szCs w:val="16"/>
      <w:lang w:val="en-GB" w:eastAsia="lt-LT"/>
    </w:rPr>
  </w:style>
  <w:style w:type="character" w:customStyle="1" w:styleId="DebesliotekstasDiagrama">
    <w:name w:val="Debesėlio tekstas Diagrama"/>
    <w:link w:val="Debesliotekstas"/>
    <w:uiPriority w:val="99"/>
    <w:locked/>
    <w:rsid w:val="001808DB"/>
    <w:rPr>
      <w:rFonts w:ascii="Tahoma" w:hAnsi="Tahoma" w:cs="Times New Roman"/>
      <w:sz w:val="16"/>
      <w:lang w:val="en-GB"/>
    </w:rPr>
  </w:style>
  <w:style w:type="paragraph" w:styleId="Antrats">
    <w:name w:val="header"/>
    <w:aliases w:val=" Diagrama2,Diagrama2"/>
    <w:basedOn w:val="prastasis"/>
    <w:link w:val="AntratsDiagrama"/>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AntratsDiagrama">
    <w:name w:val="Antraštės Diagrama"/>
    <w:aliases w:val=" Diagrama2 Diagrama,Diagrama2 Diagrama"/>
    <w:link w:val="Antrats"/>
    <w:uiPriority w:val="99"/>
    <w:locked/>
    <w:rsid w:val="00E629E9"/>
    <w:rPr>
      <w:rFonts w:ascii="Times New Roman" w:hAnsi="Times New Roman" w:cs="Times New Roman"/>
      <w:sz w:val="20"/>
      <w:lang w:val="en-GB"/>
    </w:rPr>
  </w:style>
  <w:style w:type="paragraph" w:styleId="Betarp">
    <w:name w:val="No Spacing"/>
    <w:qFormat/>
    <w:rsid w:val="00405475"/>
    <w:rPr>
      <w:rFonts w:cs="Calibri"/>
      <w:sz w:val="22"/>
      <w:szCs w:val="22"/>
      <w:lang w:eastAsia="en-US"/>
    </w:rPr>
  </w:style>
  <w:style w:type="character" w:styleId="Eilutsnumeris">
    <w:name w:val="line number"/>
    <w:uiPriority w:val="99"/>
    <w:semiHidden/>
    <w:rsid w:val="00846BA9"/>
    <w:rPr>
      <w:rFonts w:cs="Times New Roman"/>
    </w:rPr>
  </w:style>
  <w:style w:type="paragraph" w:styleId="Porat">
    <w:name w:val="footer"/>
    <w:basedOn w:val="prastasis"/>
    <w:link w:val="PoratDiagrama"/>
    <w:uiPriority w:val="99"/>
    <w:rsid w:val="00846BA9"/>
    <w:pPr>
      <w:tabs>
        <w:tab w:val="center" w:pos="4819"/>
        <w:tab w:val="right" w:pos="9638"/>
      </w:tabs>
    </w:pPr>
    <w:rPr>
      <w:lang w:val="en-GB" w:eastAsia="lt-LT"/>
    </w:rPr>
  </w:style>
  <w:style w:type="character" w:customStyle="1" w:styleId="PoratDiagrama">
    <w:name w:val="Poraštė Diagrama"/>
    <w:link w:val="Porat"/>
    <w:uiPriority w:val="99"/>
    <w:locked/>
    <w:rsid w:val="00846BA9"/>
    <w:rPr>
      <w:rFonts w:ascii="Times New Roman" w:hAnsi="Times New Roman" w:cs="Times New Roman"/>
      <w:sz w:val="24"/>
      <w:lang w:val="en-GB"/>
    </w:rPr>
  </w:style>
  <w:style w:type="paragraph" w:customStyle="1" w:styleId="DiagramaDiagrama">
    <w:name w:val="Diagrama Diagrama"/>
    <w:basedOn w:val="prastasis"/>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Pagrindinistekstas">
    <w:name w:val="Body Text"/>
    <w:basedOn w:val="prastasis"/>
    <w:link w:val="PagrindinistekstasDiagrama"/>
    <w:uiPriority w:val="99"/>
    <w:rsid w:val="00485794"/>
    <w:rPr>
      <w:noProof/>
      <w:color w:val="FF6600"/>
      <w:sz w:val="20"/>
      <w:szCs w:val="20"/>
      <w:lang w:eastAsia="lt-LT"/>
    </w:rPr>
  </w:style>
  <w:style w:type="character" w:customStyle="1" w:styleId="PagrindinistekstasDiagrama">
    <w:name w:val="Pagrindinis tekstas Diagrama"/>
    <w:link w:val="Pagrindinistekstas"/>
    <w:uiPriority w:val="99"/>
    <w:locked/>
    <w:rsid w:val="00485794"/>
    <w:rPr>
      <w:rFonts w:ascii="Times New Roman" w:hAnsi="Times New Roman" w:cs="Times New Roman"/>
      <w:noProof/>
      <w:color w:val="FF6600"/>
      <w:sz w:val="20"/>
      <w:lang w:eastAsia="lt-LT"/>
    </w:rPr>
  </w:style>
  <w:style w:type="paragraph" w:styleId="Pagrindinistekstas2">
    <w:name w:val="Body Text 2"/>
    <w:basedOn w:val="prastasis"/>
    <w:link w:val="Pagrindinistekstas2Diagrama"/>
    <w:uiPriority w:val="99"/>
    <w:rsid w:val="00485794"/>
    <w:rPr>
      <w:noProof/>
      <w:sz w:val="20"/>
      <w:szCs w:val="20"/>
      <w:lang w:eastAsia="lt-LT"/>
    </w:rPr>
  </w:style>
  <w:style w:type="character" w:customStyle="1" w:styleId="Pagrindinistekstas2Diagrama">
    <w:name w:val="Pagrindinis tekstas 2 Diagrama"/>
    <w:link w:val="Pagrindinistekstas2"/>
    <w:uiPriority w:val="99"/>
    <w:locked/>
    <w:rsid w:val="00485794"/>
    <w:rPr>
      <w:rFonts w:ascii="Times New Roman" w:hAnsi="Times New Roman" w:cs="Times New Roman"/>
      <w:noProof/>
      <w:sz w:val="20"/>
      <w:lang w:eastAsia="lt-LT"/>
    </w:rPr>
  </w:style>
  <w:style w:type="paragraph" w:customStyle="1" w:styleId="Normal">
    <w:name w:val="Normal~"/>
    <w:basedOn w:val="prastasis"/>
    <w:uiPriority w:val="99"/>
    <w:rsid w:val="00485794"/>
    <w:pPr>
      <w:widowControl w:val="0"/>
    </w:pPr>
    <w:rPr>
      <w:noProof/>
      <w:sz w:val="20"/>
      <w:szCs w:val="20"/>
      <w:lang w:val="en-AU"/>
    </w:rPr>
  </w:style>
  <w:style w:type="paragraph" w:styleId="Pagrindiniotekstotrauka">
    <w:name w:val="Body Text Indent"/>
    <w:basedOn w:val="prastasis"/>
    <w:link w:val="PagrindiniotekstotraukaDiagrama"/>
    <w:uiPriority w:val="99"/>
    <w:rsid w:val="00485794"/>
    <w:pPr>
      <w:spacing w:after="120"/>
      <w:ind w:left="283"/>
    </w:pPr>
    <w:rPr>
      <w:lang w:val="en-GB" w:eastAsia="lt-LT"/>
    </w:rPr>
  </w:style>
  <w:style w:type="character" w:customStyle="1" w:styleId="PagrindiniotekstotraukaDiagrama">
    <w:name w:val="Pagrindinio teksto įtrauka Diagrama"/>
    <w:link w:val="Pagrindiniotekstotrauka"/>
    <w:uiPriority w:val="99"/>
    <w:locked/>
    <w:rsid w:val="00485794"/>
    <w:rPr>
      <w:rFonts w:ascii="Times New Roman" w:hAnsi="Times New Roman" w:cs="Times New Roman"/>
      <w:sz w:val="24"/>
      <w:lang w:val="en-GB"/>
    </w:rPr>
  </w:style>
  <w:style w:type="paragraph" w:customStyle="1" w:styleId="ColorfulList-Accent11">
    <w:name w:val="Colorful List - Accent 11"/>
    <w:basedOn w:val="prastasis"/>
    <w:uiPriority w:val="99"/>
    <w:rsid w:val="00485794"/>
    <w:pPr>
      <w:spacing w:line="360" w:lineRule="auto"/>
      <w:ind w:left="720" w:firstLine="720"/>
      <w:contextualSpacing/>
      <w:jc w:val="both"/>
    </w:pPr>
    <w:rPr>
      <w:rFonts w:ascii="Calibri" w:eastAsia="Calibri" w:hAnsi="Calibri"/>
      <w:sz w:val="22"/>
      <w:szCs w:val="22"/>
    </w:rPr>
  </w:style>
  <w:style w:type="paragraph" w:styleId="prastasiniatinklio">
    <w:name w:val="Normal (Web)"/>
    <w:basedOn w:val="prastasis"/>
    <w:uiPriority w:val="99"/>
    <w:rsid w:val="00485794"/>
    <w:pPr>
      <w:spacing w:before="100" w:after="100"/>
    </w:pPr>
    <w:rPr>
      <w:szCs w:val="20"/>
    </w:rPr>
  </w:style>
  <w:style w:type="table" w:styleId="Lentelstinklelis">
    <w:name w:val="Table Grid"/>
    <w:basedOn w:val="prastojilentel"/>
    <w:uiPriority w:val="3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rsid w:val="00FB4934"/>
    <w:rPr>
      <w:rFonts w:cs="Times New Roman"/>
      <w:sz w:val="16"/>
    </w:rPr>
  </w:style>
  <w:style w:type="paragraph" w:styleId="Komentarotekstas">
    <w:name w:val="annotation text"/>
    <w:basedOn w:val="prastasis"/>
    <w:link w:val="KomentarotekstasDiagrama"/>
    <w:uiPriority w:val="99"/>
    <w:rsid w:val="00FB4934"/>
    <w:rPr>
      <w:sz w:val="20"/>
      <w:szCs w:val="20"/>
      <w:lang w:val="en-GB" w:eastAsia="lt-LT"/>
    </w:rPr>
  </w:style>
  <w:style w:type="character" w:customStyle="1" w:styleId="KomentarotekstasDiagrama">
    <w:name w:val="Komentaro tekstas Diagrama"/>
    <w:link w:val="Komentarotekstas"/>
    <w:uiPriority w:val="99"/>
    <w:locked/>
    <w:rsid w:val="00FB4934"/>
    <w:rPr>
      <w:rFonts w:ascii="Times New Roman" w:hAnsi="Times New Roman" w:cs="Times New Roman"/>
      <w:sz w:val="20"/>
      <w:lang w:val="en-GB"/>
    </w:rPr>
  </w:style>
  <w:style w:type="paragraph" w:styleId="Komentarotema">
    <w:name w:val="annotation subject"/>
    <w:basedOn w:val="Komentarotekstas"/>
    <w:next w:val="Komentarotekstas"/>
    <w:link w:val="KomentarotemaDiagrama"/>
    <w:uiPriority w:val="99"/>
    <w:rsid w:val="00FB4934"/>
    <w:rPr>
      <w:b/>
      <w:bCs/>
    </w:rPr>
  </w:style>
  <w:style w:type="character" w:customStyle="1" w:styleId="KomentarotemaDiagrama">
    <w:name w:val="Komentaro tema Diagrama"/>
    <w:link w:val="Komentarotema"/>
    <w:uiPriority w:val="99"/>
    <w:locked/>
    <w:rsid w:val="00FB4934"/>
    <w:rPr>
      <w:rFonts w:ascii="Times New Roman" w:hAnsi="Times New Roman" w:cs="Times New Roman"/>
      <w:b/>
      <w:sz w:val="20"/>
      <w:lang w:val="en-GB"/>
    </w:rPr>
  </w:style>
  <w:style w:type="paragraph" w:styleId="Turinys1">
    <w:name w:val="toc 1"/>
    <w:basedOn w:val="prastasis"/>
    <w:next w:val="prastasis"/>
    <w:autoRedefine/>
    <w:uiPriority w:val="99"/>
    <w:rsid w:val="00C22EF7"/>
    <w:pPr>
      <w:spacing w:line="360" w:lineRule="auto"/>
      <w:ind w:left="851"/>
      <w:jc w:val="both"/>
    </w:pPr>
    <w:rPr>
      <w:szCs w:val="20"/>
      <w:lang w:eastAsia="lt-LT"/>
    </w:rPr>
  </w:style>
  <w:style w:type="paragraph" w:customStyle="1" w:styleId="Point1">
    <w:name w:val="Point 1"/>
    <w:basedOn w:val="prastasis"/>
    <w:uiPriority w:val="99"/>
    <w:rsid w:val="00C22EF7"/>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C22EF7"/>
    <w:pPr>
      <w:tabs>
        <w:tab w:val="left" w:pos="4536"/>
      </w:tabs>
      <w:ind w:firstLine="2268"/>
      <w:jc w:val="both"/>
    </w:pPr>
    <w:rPr>
      <w:szCs w:val="20"/>
      <w:lang w:eastAsia="lt-LT"/>
    </w:rPr>
  </w:style>
  <w:style w:type="character" w:customStyle="1" w:styleId="Pagrindiniotekstotrauka3Diagrama">
    <w:name w:val="Pagrindinio teksto įtrauka 3 Diagrama"/>
    <w:link w:val="Pagrindiniotekstotrauka3"/>
    <w:uiPriority w:val="99"/>
    <w:locked/>
    <w:rsid w:val="00C22EF7"/>
    <w:rPr>
      <w:rFonts w:ascii="Times New Roman" w:hAnsi="Times New Roman" w:cs="Times New Roman"/>
      <w:sz w:val="20"/>
      <w:lang w:eastAsia="lt-LT"/>
    </w:rPr>
  </w:style>
  <w:style w:type="paragraph" w:styleId="Pagrindiniotekstotrauka2">
    <w:name w:val="Body Text Indent 2"/>
    <w:basedOn w:val="prastasis"/>
    <w:link w:val="Pagrindiniotekstotrauka2Diagrama"/>
    <w:uiPriority w:val="99"/>
    <w:rsid w:val="00C22EF7"/>
    <w:pPr>
      <w:ind w:left="720"/>
    </w:pPr>
    <w:rPr>
      <w:i/>
      <w:szCs w:val="20"/>
      <w:lang w:eastAsia="lt-LT"/>
    </w:rPr>
  </w:style>
  <w:style w:type="character" w:customStyle="1" w:styleId="Pagrindiniotekstotrauka2Diagrama">
    <w:name w:val="Pagrindinio teksto įtrauka 2 Diagrama"/>
    <w:link w:val="Pagrindiniotekstotrauka2"/>
    <w:uiPriority w:val="99"/>
    <w:locked/>
    <w:rsid w:val="00C22EF7"/>
    <w:rPr>
      <w:rFonts w:ascii="Times New Roman" w:hAnsi="Times New Roman" w:cs="Times New Roman"/>
      <w:i/>
      <w:sz w:val="20"/>
      <w:lang w:eastAsia="lt-LT"/>
    </w:rPr>
  </w:style>
  <w:style w:type="paragraph" w:styleId="Pagrindinistekstas3">
    <w:name w:val="Body Text 3"/>
    <w:basedOn w:val="prastasis"/>
    <w:link w:val="Pagrindinistekstas3Diagrama"/>
    <w:uiPriority w:val="99"/>
    <w:rsid w:val="00C22EF7"/>
    <w:pPr>
      <w:jc w:val="both"/>
    </w:pPr>
    <w:rPr>
      <w:szCs w:val="20"/>
      <w:lang w:eastAsia="lt-LT"/>
    </w:rPr>
  </w:style>
  <w:style w:type="character" w:customStyle="1" w:styleId="Pagrindinistekstas3Diagrama">
    <w:name w:val="Pagrindinis tekstas 3 Diagrama"/>
    <w:link w:val="Pagrindinistekstas3"/>
    <w:uiPriority w:val="99"/>
    <w:locked/>
    <w:rsid w:val="00C22EF7"/>
    <w:rPr>
      <w:rFonts w:ascii="Times New Roman" w:hAnsi="Times New Roman" w:cs="Times New Roman"/>
      <w:sz w:val="20"/>
      <w:lang w:eastAsia="lt-LT"/>
    </w:rPr>
  </w:style>
  <w:style w:type="character" w:styleId="Puslapionumeris">
    <w:name w:val="page number"/>
    <w:uiPriority w:val="99"/>
    <w:rsid w:val="00C22EF7"/>
    <w:rPr>
      <w:rFonts w:cs="Times New Roman"/>
    </w:rPr>
  </w:style>
  <w:style w:type="paragraph" w:styleId="Pavadinimas">
    <w:name w:val="Title"/>
    <w:basedOn w:val="prastasis"/>
    <w:link w:val="PavadinimasDiagrama"/>
    <w:uiPriority w:val="99"/>
    <w:qFormat/>
    <w:rsid w:val="00C22EF7"/>
    <w:pPr>
      <w:jc w:val="center"/>
    </w:pPr>
    <w:rPr>
      <w:b/>
      <w:szCs w:val="20"/>
      <w:lang w:eastAsia="lt-LT"/>
    </w:rPr>
  </w:style>
  <w:style w:type="character" w:customStyle="1" w:styleId="PavadinimasDiagrama">
    <w:name w:val="Pavadinimas Diagrama"/>
    <w:link w:val="Pavadinimas"/>
    <w:uiPriority w:val="99"/>
    <w:locked/>
    <w:rsid w:val="00C22EF7"/>
    <w:rPr>
      <w:rFonts w:ascii="Times New Roman" w:hAnsi="Times New Roman" w:cs="Times New Roman"/>
      <w:b/>
      <w:sz w:val="20"/>
    </w:rPr>
  </w:style>
  <w:style w:type="paragraph" w:customStyle="1" w:styleId="Debesliotekstas1">
    <w:name w:val="Debesėlio tekstas1"/>
    <w:basedOn w:val="prastasis"/>
    <w:uiPriority w:val="99"/>
    <w:semiHidden/>
    <w:rsid w:val="00C22EF7"/>
    <w:rPr>
      <w:rFonts w:ascii="Tahoma" w:hAnsi="Tahoma" w:cs="Tahoma"/>
      <w:sz w:val="16"/>
      <w:szCs w:val="16"/>
      <w:lang w:eastAsia="lt-LT"/>
    </w:rPr>
  </w:style>
  <w:style w:type="paragraph" w:styleId="Antrat">
    <w:name w:val="caption"/>
    <w:basedOn w:val="prastasis"/>
    <w:next w:val="prastasis"/>
    <w:uiPriority w:val="99"/>
    <w:qFormat/>
    <w:rsid w:val="00C22EF7"/>
    <w:rPr>
      <w:b/>
      <w:bCs/>
    </w:rPr>
  </w:style>
  <w:style w:type="character" w:styleId="Perirtashipersaitas">
    <w:name w:val="FollowedHyperlink"/>
    <w:uiPriority w:val="99"/>
    <w:rsid w:val="00C22EF7"/>
    <w:rPr>
      <w:rFonts w:cs="Times New Roman"/>
      <w:color w:val="800080"/>
      <w:u w:val="single"/>
    </w:rPr>
  </w:style>
  <w:style w:type="paragraph" w:styleId="Dokumentostruktra">
    <w:name w:val="Document Map"/>
    <w:basedOn w:val="prastasis"/>
    <w:link w:val="DokumentostruktraDiagrama"/>
    <w:uiPriority w:val="99"/>
    <w:semiHidden/>
    <w:rsid w:val="00C22EF7"/>
    <w:pPr>
      <w:shd w:val="clear" w:color="auto" w:fill="000080"/>
    </w:pPr>
    <w:rPr>
      <w:rFonts w:ascii="Tahoma" w:hAnsi="Tahoma"/>
      <w:szCs w:val="20"/>
      <w:lang w:eastAsia="lt-LT"/>
    </w:rPr>
  </w:style>
  <w:style w:type="character" w:customStyle="1" w:styleId="DokumentostruktraDiagrama">
    <w:name w:val="Dokumento struktūra Diagrama"/>
    <w:link w:val="Dokumentostruktra"/>
    <w:uiPriority w:val="99"/>
    <w:semiHidden/>
    <w:locked/>
    <w:rsid w:val="00C22EF7"/>
    <w:rPr>
      <w:rFonts w:ascii="Tahoma" w:hAnsi="Tahoma" w:cs="Times New Roman"/>
      <w:sz w:val="20"/>
      <w:shd w:val="clear" w:color="auto" w:fill="000080"/>
      <w:lang w:eastAsia="lt-LT"/>
    </w:rPr>
  </w:style>
  <w:style w:type="paragraph" w:styleId="Paantrat">
    <w:name w:val="Subtitle"/>
    <w:basedOn w:val="prastasis"/>
    <w:link w:val="PaantratDiagrama"/>
    <w:uiPriority w:val="99"/>
    <w:qFormat/>
    <w:rsid w:val="00C22EF7"/>
    <w:pPr>
      <w:numPr>
        <w:numId w:val="1"/>
      </w:numPr>
      <w:spacing w:before="120" w:after="120"/>
      <w:ind w:left="0" w:firstLine="0"/>
      <w:jc w:val="center"/>
    </w:pPr>
    <w:rPr>
      <w:rFonts w:ascii="Arial" w:hAnsi="Arial"/>
      <w:b/>
      <w:sz w:val="28"/>
      <w:szCs w:val="20"/>
      <w:lang w:val="fr-BE" w:eastAsia="lt-LT"/>
    </w:rPr>
  </w:style>
  <w:style w:type="character" w:customStyle="1" w:styleId="PaantratDiagrama">
    <w:name w:val="Paantraštė Diagrama"/>
    <w:link w:val="Paantrat"/>
    <w:uiPriority w:val="99"/>
    <w:locked/>
    <w:rsid w:val="00C22EF7"/>
    <w:rPr>
      <w:rFonts w:ascii="Arial" w:eastAsia="Times New Roman" w:hAnsi="Arial"/>
      <w:b/>
      <w:sz w:val="28"/>
      <w:lang w:val="fr-BE"/>
    </w:rPr>
  </w:style>
  <w:style w:type="paragraph" w:styleId="Sraassunumeriais2">
    <w:name w:val="List Number 2"/>
    <w:basedOn w:val="prastasis"/>
    <w:uiPriority w:val="99"/>
    <w:rsid w:val="00C22EF7"/>
    <w:pPr>
      <w:tabs>
        <w:tab w:val="num" w:pos="643"/>
      </w:tabs>
      <w:ind w:left="643" w:hanging="360"/>
    </w:pPr>
    <w:rPr>
      <w:sz w:val="20"/>
      <w:szCs w:val="20"/>
    </w:rPr>
  </w:style>
  <w:style w:type="paragraph" w:customStyle="1" w:styleId="Style4">
    <w:name w:val="Style4"/>
    <w:basedOn w:val="Antrat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
    <w:uiPriority w:val="99"/>
    <w:rsid w:val="00C22EF7"/>
    <w:pPr>
      <w:snapToGrid w:val="0"/>
      <w:ind w:firstLine="312"/>
      <w:jc w:val="both"/>
    </w:pPr>
    <w:rPr>
      <w:rFonts w:ascii="TimesLT" w:hAnsi="TimesLT"/>
      <w:sz w:val="22"/>
      <w:szCs w:val="22"/>
      <w:lang w:val="en-US"/>
    </w:rPr>
  </w:style>
  <w:style w:type="character" w:customStyle="1" w:styleId="BodytextChar">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prastasis"/>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prastasis"/>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iankstoformatuotas">
    <w:name w:val="HTML Preformatted"/>
    <w:basedOn w:val="prastasis"/>
    <w:link w:val="HTMLiankstoformatuotasDiagrama"/>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iankstoformatuotasDiagrama">
    <w:name w:val="HTML iš anksto formatuotas Diagrama"/>
    <w:link w:val="HTMLiankstoformatuotas"/>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prastasis"/>
    <w:uiPriority w:val="99"/>
    <w:rsid w:val="00C22EF7"/>
    <w:pPr>
      <w:spacing w:before="40" w:after="40"/>
    </w:pPr>
    <w:rPr>
      <w:rFonts w:ascii="Arial" w:hAnsi="Arial"/>
      <w:sz w:val="16"/>
      <w:szCs w:val="20"/>
      <w:lang w:val="en-US"/>
    </w:rPr>
  </w:style>
  <w:style w:type="paragraph" w:customStyle="1" w:styleId="Alnostext">
    <w:name w:val="Alnos text"/>
    <w:basedOn w:val="prastasis"/>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prastasis"/>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prastasis"/>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prastasis"/>
    <w:uiPriority w:val="99"/>
    <w:rsid w:val="00C22EF7"/>
    <w:rPr>
      <w:rFonts w:ascii="Arial" w:hAnsi="Arial"/>
      <w:sz w:val="20"/>
      <w:lang w:eastAsia="lt-LT"/>
    </w:rPr>
  </w:style>
  <w:style w:type="paragraph" w:customStyle="1" w:styleId="Bauteilberschrift">
    <w:name w:val="Bauteilüberschrift"/>
    <w:next w:val="prastasis"/>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prastasis"/>
    <w:uiPriority w:val="99"/>
    <w:rsid w:val="00C22EF7"/>
    <w:rPr>
      <w:rFonts w:ascii="Arial" w:hAnsi="Arial"/>
      <w:sz w:val="16"/>
      <w:lang w:eastAsia="lt-LT"/>
    </w:rPr>
  </w:style>
  <w:style w:type="paragraph" w:customStyle="1" w:styleId="Artikel">
    <w:name w:val="Artikel"/>
    <w:basedOn w:val="prastasis"/>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prastasis"/>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prastasis"/>
    <w:uiPriority w:val="99"/>
    <w:rsid w:val="00C22EF7"/>
    <w:rPr>
      <w:rFonts w:ascii="Arial" w:hAnsi="Arial"/>
      <w:sz w:val="20"/>
      <w:lang w:eastAsia="lt-LT"/>
    </w:rPr>
  </w:style>
  <w:style w:type="paragraph" w:customStyle="1" w:styleId="Markovariable">
    <w:name w:val="Markovariable"/>
    <w:basedOn w:val="prastasis"/>
    <w:uiPriority w:val="99"/>
    <w:rsid w:val="00C22EF7"/>
    <w:rPr>
      <w:rFonts w:ascii="Arial" w:hAnsi="Arial"/>
      <w:vanish/>
      <w:color w:val="0000FF"/>
      <w:sz w:val="20"/>
      <w:lang w:eastAsia="lt-LT"/>
    </w:rPr>
  </w:style>
  <w:style w:type="paragraph" w:customStyle="1" w:styleId="Position">
    <w:name w:val="Position"/>
    <w:basedOn w:val="prastasis"/>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prastasis"/>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prastasis"/>
    <w:uiPriority w:val="99"/>
    <w:rsid w:val="00C22EF7"/>
    <w:rPr>
      <w:rFonts w:ascii="Arial" w:eastAsia="MS Mincho" w:hAnsi="Arial"/>
      <w:kern w:val="28"/>
      <w:sz w:val="22"/>
      <w:szCs w:val="20"/>
    </w:rPr>
  </w:style>
  <w:style w:type="character" w:styleId="Grietas">
    <w:name w:val="Strong"/>
    <w:uiPriority w:val="99"/>
    <w:qFormat/>
    <w:rsid w:val="00C22EF7"/>
    <w:rPr>
      <w:rFonts w:cs="Times New Roman"/>
      <w:b/>
    </w:rPr>
  </w:style>
  <w:style w:type="paragraph" w:styleId="Sraas">
    <w:name w:val="List"/>
    <w:basedOn w:val="prastasis"/>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Tekstoblokas">
    <w:name w:val="Block Text"/>
    <w:basedOn w:val="prastasis"/>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prastasis"/>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prastasis"/>
    <w:uiPriority w:val="99"/>
    <w:rsid w:val="00B576D3"/>
    <w:pPr>
      <w:tabs>
        <w:tab w:val="left" w:pos="851"/>
      </w:tabs>
      <w:suppressAutoHyphens/>
      <w:jc w:val="center"/>
    </w:pPr>
    <w:rPr>
      <w:b/>
      <w:bCs/>
      <w:szCs w:val="20"/>
      <w:lang w:eastAsia="ar-SA"/>
    </w:rPr>
  </w:style>
  <w:style w:type="paragraph" w:customStyle="1" w:styleId="1LaikopressC00">
    <w:name w:val="1: Laiðko press C0"/>
    <w:basedOn w:val="prastasis"/>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prastasis"/>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prastasis"/>
    <w:uiPriority w:val="99"/>
    <w:rsid w:val="00884E6A"/>
    <w:pPr>
      <w:widowControl w:val="0"/>
      <w:suppressLineNumbers/>
      <w:suppressAutoHyphens/>
    </w:pPr>
    <w:rPr>
      <w:rFonts w:eastAsia="SimSun" w:cs="Mangal"/>
      <w:kern w:val="2"/>
      <w:lang w:eastAsia="hi-IN" w:bidi="hi-IN"/>
    </w:rPr>
  </w:style>
  <w:style w:type="paragraph" w:styleId="Pataisymai">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0">
    <w:name w:val="Antraštė1"/>
    <w:basedOn w:val="prastasis"/>
    <w:next w:val="Pagrindinistekstas"/>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prastasis"/>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Knygospavadinimas">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prastasis"/>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prastasis"/>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prastasis"/>
    <w:uiPriority w:val="99"/>
    <w:rsid w:val="00F5187F"/>
    <w:pPr>
      <w:spacing w:before="200"/>
      <w:jc w:val="both"/>
    </w:pPr>
    <w:rPr>
      <w:sz w:val="22"/>
      <w:szCs w:val="22"/>
    </w:rPr>
  </w:style>
  <w:style w:type="character" w:customStyle="1" w:styleId="Pagrindinistekstas0">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prastasis"/>
    <w:link w:val="Pagrindinistekstas0"/>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prastasis"/>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prastasis"/>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prastasis"/>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prastasis"/>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prastasis"/>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prastasis"/>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prastasis"/>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prastasis"/>
    <w:uiPriority w:val="99"/>
    <w:rsid w:val="00EE4D6B"/>
    <w:pPr>
      <w:widowControl w:val="0"/>
      <w:autoSpaceDE w:val="0"/>
      <w:autoSpaceDN w:val="0"/>
      <w:adjustRightInd w:val="0"/>
    </w:pPr>
    <w:rPr>
      <w:lang w:eastAsia="lt-LT"/>
    </w:rPr>
  </w:style>
  <w:style w:type="paragraph" w:customStyle="1" w:styleId="Style25">
    <w:name w:val="Style25"/>
    <w:basedOn w:val="prastasis"/>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prastasis"/>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prastasis"/>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prastasis"/>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prastasis"/>
    <w:uiPriority w:val="99"/>
    <w:rsid w:val="00EE4D6B"/>
    <w:pPr>
      <w:widowControl w:val="0"/>
      <w:autoSpaceDE w:val="0"/>
      <w:autoSpaceDN w:val="0"/>
      <w:adjustRightInd w:val="0"/>
    </w:pPr>
    <w:rPr>
      <w:lang w:eastAsia="lt-LT"/>
    </w:rPr>
  </w:style>
  <w:style w:type="paragraph" w:customStyle="1" w:styleId="Style45">
    <w:name w:val="Style45"/>
    <w:basedOn w:val="prastasis"/>
    <w:uiPriority w:val="99"/>
    <w:rsid w:val="00EE4D6B"/>
    <w:pPr>
      <w:widowControl w:val="0"/>
      <w:autoSpaceDE w:val="0"/>
      <w:autoSpaceDN w:val="0"/>
      <w:adjustRightInd w:val="0"/>
    </w:pPr>
    <w:rPr>
      <w:lang w:eastAsia="lt-LT"/>
    </w:rPr>
  </w:style>
  <w:style w:type="paragraph" w:customStyle="1" w:styleId="Style64">
    <w:name w:val="Style64"/>
    <w:basedOn w:val="prastasis"/>
    <w:uiPriority w:val="99"/>
    <w:rsid w:val="00EE4D6B"/>
    <w:pPr>
      <w:widowControl w:val="0"/>
      <w:autoSpaceDE w:val="0"/>
      <w:autoSpaceDN w:val="0"/>
      <w:adjustRightInd w:val="0"/>
    </w:pPr>
    <w:rPr>
      <w:lang w:eastAsia="lt-LT"/>
    </w:rPr>
  </w:style>
  <w:style w:type="paragraph" w:customStyle="1" w:styleId="Style65">
    <w:name w:val="Style65"/>
    <w:basedOn w:val="prastasis"/>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prastasis"/>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prastasis"/>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prastasis"/>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prastasis"/>
    <w:rsid w:val="00D97B69"/>
    <w:pPr>
      <w:numPr>
        <w:ilvl w:val="1"/>
        <w:numId w:val="6"/>
      </w:numPr>
      <w:suppressAutoHyphens/>
      <w:jc w:val="both"/>
    </w:pPr>
    <w:rPr>
      <w:lang w:eastAsia="ar-SA"/>
    </w:rPr>
  </w:style>
  <w:style w:type="paragraph" w:customStyle="1" w:styleId="WW-BodyTextIndent3">
    <w:name w:val="WW-Body Text Indent 3"/>
    <w:basedOn w:val="prastasis"/>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Rykinuoroda">
    <w:name w:val="Intense Reference"/>
    <w:uiPriority w:val="32"/>
    <w:qFormat/>
    <w:rsid w:val="00264454"/>
    <w:rPr>
      <w:b/>
      <w:bCs/>
      <w:smallCaps/>
      <w:color w:val="5B9BD5"/>
      <w:spacing w:val="5"/>
    </w:rPr>
  </w:style>
  <w:style w:type="paragraph" w:styleId="Vokoatgalinisadresas">
    <w:name w:val="envelope return"/>
    <w:basedOn w:val="prastasis"/>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Numatytasispastraiposriftas"/>
    <w:link w:val="Tablecaption0"/>
    <w:rsid w:val="00481F55"/>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481F55"/>
    <w:pPr>
      <w:widowControl w:val="0"/>
      <w:shd w:val="clear" w:color="auto" w:fill="FFFFFF"/>
      <w:spacing w:line="0" w:lineRule="atLeast"/>
    </w:pPr>
    <w:rPr>
      <w:b/>
      <w:bCs/>
      <w:sz w:val="20"/>
      <w:szCs w:val="20"/>
      <w:lang w:eastAsia="lt-LT"/>
    </w:rPr>
  </w:style>
  <w:style w:type="character" w:customStyle="1" w:styleId="eop">
    <w:name w:val="eop"/>
    <w:basedOn w:val="Numatytasispastraiposriftas"/>
    <w:rsid w:val="00541B25"/>
  </w:style>
  <w:style w:type="character" w:customStyle="1" w:styleId="SraopastraipaDiagrama">
    <w:name w:val="Sąrašo pastraipa Diagrama"/>
    <w:aliases w:val="ERP-List Paragraph Diagrama,List Paragraph11 Diagrama,lp1 Diagrama,Bullet 1 Diagrama,Use Case List Paragraph Diagrama,List Paragraph Red Diagrama,Bullet EY Diagrama,List Paragraph111 Diagrama,Numbering Diagrama,Lentele Diagrama"/>
    <w:link w:val="Sraopastraipa"/>
    <w:uiPriority w:val="34"/>
    <w:qFormat/>
    <w:locked/>
    <w:rsid w:val="00106A49"/>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97823-15E5-4703-9902-C7B46BB9B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2</Pages>
  <Words>2770</Words>
  <Characters>1580</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vulsk</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241</cp:revision>
  <cp:lastPrinted>2016-06-30T12:50:00Z</cp:lastPrinted>
  <dcterms:created xsi:type="dcterms:W3CDTF">2017-11-20T08:19:00Z</dcterms:created>
  <dcterms:modified xsi:type="dcterms:W3CDTF">2025-10-17T12:21:00Z</dcterms:modified>
</cp:coreProperties>
</file>